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1F96" w:rsidRPr="003574C2" w:rsidRDefault="00401F96" w:rsidP="00ED376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Приложение 5</w:t>
      </w:r>
    </w:p>
    <w:p w:rsidR="00401F96" w:rsidRPr="003574C2" w:rsidRDefault="003574C2" w:rsidP="00ED376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401F96" w:rsidRPr="003574C2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401F96" w:rsidRPr="003574C2" w:rsidRDefault="00401F96" w:rsidP="00ED376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08788D" w:rsidRDefault="0008788D" w:rsidP="0008788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7A5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9D7A54">
        <w:rPr>
          <w:rFonts w:ascii="Times New Roman" w:hAnsi="Times New Roman" w:cs="Times New Roman"/>
          <w:sz w:val="24"/>
          <w:szCs w:val="24"/>
        </w:rPr>
        <w:t>_________</w:t>
      </w:r>
    </w:p>
    <w:p w:rsidR="00223EAB" w:rsidRPr="003574C2" w:rsidRDefault="00223EAB" w:rsidP="00ED3767">
      <w:pPr>
        <w:snapToGrid w:val="0"/>
        <w:jc w:val="center"/>
        <w:rPr>
          <w:b/>
        </w:rPr>
      </w:pPr>
    </w:p>
    <w:p w:rsidR="00223EAB" w:rsidRPr="003574C2" w:rsidRDefault="00223EAB" w:rsidP="00ED3767">
      <w:pPr>
        <w:snapToGrid w:val="0"/>
        <w:jc w:val="center"/>
        <w:rPr>
          <w:b/>
        </w:rPr>
      </w:pPr>
    </w:p>
    <w:p w:rsidR="00223EAB" w:rsidRPr="003574C2" w:rsidRDefault="00223EAB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jc w:val="center"/>
        <w:rPr>
          <w:b/>
        </w:rPr>
      </w:pPr>
    </w:p>
    <w:p w:rsidR="00930824" w:rsidRPr="003574C2" w:rsidRDefault="00930824" w:rsidP="00ED3767">
      <w:pPr>
        <w:snapToGrid w:val="0"/>
        <w:rPr>
          <w:b/>
        </w:rPr>
      </w:pPr>
    </w:p>
    <w:p w:rsidR="00223EAB" w:rsidRPr="003574C2" w:rsidRDefault="00223EAB" w:rsidP="00ED3767">
      <w:pPr>
        <w:snapToGrid w:val="0"/>
        <w:jc w:val="center"/>
        <w:rPr>
          <w:b/>
        </w:rPr>
      </w:pPr>
    </w:p>
    <w:p w:rsidR="00223EAB" w:rsidRPr="003574C2" w:rsidRDefault="00223EAB" w:rsidP="00ED3767">
      <w:pPr>
        <w:snapToGrid w:val="0"/>
        <w:jc w:val="center"/>
        <w:rPr>
          <w:b/>
        </w:rPr>
      </w:pPr>
    </w:p>
    <w:p w:rsidR="00223EAB" w:rsidRPr="003574C2" w:rsidRDefault="00223EAB" w:rsidP="00ED3767">
      <w:pPr>
        <w:snapToGrid w:val="0"/>
        <w:jc w:val="center"/>
        <w:rPr>
          <w:b/>
        </w:rPr>
      </w:pPr>
      <w:r w:rsidRPr="003574C2">
        <w:rPr>
          <w:b/>
        </w:rPr>
        <w:t>Местные нормативы</w:t>
      </w:r>
    </w:p>
    <w:p w:rsidR="00223EAB" w:rsidRPr="003574C2" w:rsidRDefault="00223EAB" w:rsidP="00ED3767">
      <w:pPr>
        <w:jc w:val="center"/>
        <w:rPr>
          <w:b/>
        </w:rPr>
      </w:pPr>
      <w:r w:rsidRPr="003574C2">
        <w:rPr>
          <w:b/>
        </w:rPr>
        <w:t>градостроительного проектирования</w:t>
      </w:r>
    </w:p>
    <w:p w:rsidR="00D373A5" w:rsidRPr="003574C2" w:rsidRDefault="00223EAB" w:rsidP="00ED3767">
      <w:pPr>
        <w:jc w:val="center"/>
        <w:rPr>
          <w:b/>
        </w:rPr>
      </w:pPr>
      <w:r w:rsidRPr="003574C2">
        <w:rPr>
          <w:b/>
        </w:rPr>
        <w:t>муниципального образования «</w:t>
      </w:r>
      <w:r w:rsidR="00715EA0" w:rsidRPr="003574C2">
        <w:rPr>
          <w:b/>
        </w:rPr>
        <w:t>Крымское</w:t>
      </w:r>
      <w:r w:rsidR="00AE60DB" w:rsidRPr="003574C2">
        <w:rPr>
          <w:b/>
        </w:rPr>
        <w:t xml:space="preserve"> сельское поселение</w:t>
      </w:r>
      <w:r w:rsidRPr="003574C2">
        <w:rPr>
          <w:b/>
        </w:rPr>
        <w:t>»</w:t>
      </w:r>
    </w:p>
    <w:p w:rsidR="00D373A5" w:rsidRPr="003574C2" w:rsidRDefault="00D373A5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223EAB" w:rsidRPr="003574C2" w:rsidRDefault="00223EAB" w:rsidP="00ED3767">
      <w:pPr>
        <w:jc w:val="center"/>
        <w:rPr>
          <w:b/>
        </w:rPr>
      </w:pPr>
    </w:p>
    <w:p w:rsidR="00223EAB" w:rsidRPr="0008788D" w:rsidRDefault="00223EAB" w:rsidP="00ED3767">
      <w:pPr>
        <w:snapToGrid w:val="0"/>
        <w:jc w:val="center"/>
      </w:pPr>
      <w:r w:rsidRPr="0008788D">
        <w:t>с.Чалтырь</w:t>
      </w:r>
    </w:p>
    <w:p w:rsidR="00223EAB" w:rsidRPr="003574C2" w:rsidRDefault="00223EAB" w:rsidP="00ED3767">
      <w:pPr>
        <w:jc w:val="center"/>
        <w:rPr>
          <w:b/>
        </w:rPr>
      </w:pPr>
      <w:r w:rsidRPr="003574C2">
        <w:t>20</w:t>
      </w:r>
      <w:r w:rsidR="00A10BDD" w:rsidRPr="003574C2">
        <w:t>2</w:t>
      </w:r>
      <w:r w:rsidR="00EC2007">
        <w:t>4</w:t>
      </w:r>
      <w:r w:rsidRPr="003574C2">
        <w:t xml:space="preserve"> год</w:t>
      </w:r>
    </w:p>
    <w:p w:rsidR="00223EAB" w:rsidRPr="003574C2" w:rsidRDefault="00223EAB" w:rsidP="00ED3767">
      <w:pPr>
        <w:rPr>
          <w:b/>
        </w:rPr>
      </w:pPr>
    </w:p>
    <w:p w:rsidR="00BD2E67" w:rsidRPr="004F70B3" w:rsidRDefault="00BD2E67" w:rsidP="00ED3767">
      <w:pPr>
        <w:pStyle w:val="af9"/>
        <w:jc w:val="center"/>
        <w:rPr>
          <w:rFonts w:ascii="Times New Roman" w:hAnsi="Times New Roman"/>
          <w:color w:val="auto"/>
          <w:sz w:val="24"/>
          <w:szCs w:val="24"/>
        </w:rPr>
      </w:pPr>
      <w:r w:rsidRPr="004F70B3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r w:rsidRPr="008D7B44">
        <w:rPr>
          <w:b w:val="0"/>
          <w:i w:val="0"/>
          <w:sz w:val="24"/>
          <w:szCs w:val="24"/>
        </w:rPr>
        <w:fldChar w:fldCharType="begin"/>
      </w:r>
      <w:r w:rsidR="00BD2E67" w:rsidRPr="003574C2">
        <w:rPr>
          <w:b w:val="0"/>
          <w:i w:val="0"/>
          <w:sz w:val="24"/>
          <w:szCs w:val="24"/>
        </w:rPr>
        <w:instrText xml:space="preserve"> TOC \o "1-3" \h \z \u </w:instrText>
      </w:r>
      <w:r w:rsidRPr="008D7B44">
        <w:rPr>
          <w:b w:val="0"/>
          <w:i w:val="0"/>
          <w:sz w:val="24"/>
          <w:szCs w:val="24"/>
        </w:rPr>
        <w:fldChar w:fldCharType="separate"/>
      </w:r>
      <w:hyperlink w:anchor="_Toc97828504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1. Введение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_Toc97828504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2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05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2. Общие положения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_Toc97828505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2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07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3. Расчетные показатели планировочной организации территорий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_Toc97828507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3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08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«Крымского сельского поселения»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_Toc97828508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3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09" w:history="1">
        <w:r w:rsidR="00BD2E67" w:rsidRPr="003574C2">
          <w:rPr>
            <w:rStyle w:val="ae"/>
            <w:noProof/>
            <w:color w:val="auto"/>
          </w:rPr>
          <w:t>3.1.  Расчетные показатели обеспеченности и интенсивности использования территорий жилых зон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_Toc97828509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3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0" w:history="1">
        <w:r w:rsidR="00BD2E67" w:rsidRPr="003574C2">
          <w:rPr>
            <w:rStyle w:val="ae"/>
            <w:noProof/>
            <w:color w:val="auto"/>
          </w:rPr>
          <w:t>3.2. Расчетные показатели обеспеченности и интенсивности использования территорий общественно-деловых зон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_Toc97828510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8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1" w:history="1">
        <w:r w:rsidR="00BD2E67" w:rsidRPr="003574C2">
          <w:rPr>
            <w:rStyle w:val="ae"/>
            <w:noProof/>
            <w:color w:val="auto"/>
          </w:rPr>
          <w:t>3.3. Расчетные показатели обеспеченности и интенсивности использования территорий с учетом потребностей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_Toc97828511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15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2" w:history="1">
        <w:r w:rsidR="00BD2E67" w:rsidRPr="003574C2">
          <w:rPr>
            <w:rStyle w:val="ae"/>
            <w:noProof/>
            <w:color w:val="auto"/>
          </w:rPr>
          <w:t>маломобильных групп населения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_Toc97828512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15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3" w:history="1">
        <w:r w:rsidR="00BD2E67" w:rsidRPr="003574C2">
          <w:rPr>
            <w:rStyle w:val="ae"/>
            <w:noProof/>
            <w:color w:val="auto"/>
          </w:rPr>
          <w:t>3.4. Расчетные показатели обеспеченности и интенсивности использования территорий рекреационных зон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_Toc97828513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15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4" w:history="1">
        <w:r w:rsidR="00BD2E67" w:rsidRPr="003574C2">
          <w:rPr>
            <w:rStyle w:val="ae"/>
            <w:noProof/>
            <w:color w:val="auto"/>
          </w:rPr>
          <w:t>3.5</w:t>
        </w:r>
        <w:r w:rsidR="003574C2">
          <w:rPr>
            <w:rStyle w:val="ae"/>
            <w:noProof/>
            <w:color w:val="auto"/>
          </w:rPr>
          <w:t>.</w:t>
        </w:r>
        <w:r w:rsidR="00BD2E67" w:rsidRPr="003574C2">
          <w:rPr>
            <w:rStyle w:val="ae"/>
            <w:noProof/>
            <w:color w:val="auto"/>
          </w:rPr>
          <w:t xml:space="preserve">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_Toc97828514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16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5" w:history="1">
        <w:r w:rsidR="00BD2E67" w:rsidRPr="003574C2">
          <w:rPr>
            <w:rStyle w:val="ae"/>
            <w:noProof/>
            <w:color w:val="auto"/>
          </w:rPr>
          <w:t>3.6. Расчетные показатели обеспеченности и интенсивности использования сооружений для хранения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_Toc97828515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17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6" w:history="1">
        <w:r w:rsidR="00BD2E67" w:rsidRPr="003574C2">
          <w:rPr>
            <w:rStyle w:val="ae"/>
            <w:noProof/>
            <w:color w:val="auto"/>
          </w:rPr>
          <w:t>и обслуживания транспортных средств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_Toc97828516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17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17" w:history="1">
        <w:r w:rsidR="005D5FCF">
          <w:rPr>
            <w:rStyle w:val="ae"/>
            <w:noProof/>
            <w:color w:val="auto"/>
          </w:rPr>
          <w:t xml:space="preserve">3.7. </w:t>
        </w:r>
        <w:r w:rsidR="00BD2E67" w:rsidRPr="003574C2">
          <w:rPr>
            <w:rStyle w:val="ae"/>
            <w:noProof/>
            <w:color w:val="auto"/>
          </w:rPr>
          <w:t>Расчетные показатели обеспеченности и интенсивности использования территорий зон транспортной инфраструктуры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_Toc97828517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20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r:id="rId7" w:anchor="_Toc97828518" w:history="1">
        <w:r w:rsidR="005D5FCF">
          <w:rPr>
            <w:rStyle w:val="ae"/>
            <w:noProof/>
            <w:color w:val="auto"/>
          </w:rPr>
          <w:t xml:space="preserve">3.8. </w:t>
        </w:r>
        <w:r w:rsidR="00BD2E67" w:rsidRPr="003574C2">
          <w:rPr>
            <w:rStyle w:val="ae"/>
            <w:noProof/>
            <w:color w:val="auto"/>
          </w:rPr>
          <w:t>Расчетные показатели обеспеченности и интенсивности использования территорий</w:t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_Toc97828518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3</w:t>
        </w:r>
        <w:r w:rsidRPr="003574C2">
          <w:rPr>
            <w:noProof/>
            <w:webHidden/>
          </w:rPr>
          <w:fldChar w:fldCharType="end"/>
        </w:r>
      </w:hyperlink>
      <w:hyperlink r:id="rId8" w:anchor="_Toc97828519" w:history="1">
        <w:r w:rsidR="00BD2E67" w:rsidRPr="003574C2">
          <w:rPr>
            <w:rStyle w:val="ae"/>
            <w:noProof/>
            <w:color w:val="auto"/>
          </w:rPr>
          <w:t>коммунально-складских и производственных зон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_Toc97828519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23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23"/>
        <w:rPr>
          <w:noProof/>
        </w:rPr>
      </w:pPr>
      <w:hyperlink w:anchor="_Toc97828520" w:history="1">
        <w:r w:rsidR="00BD2E67" w:rsidRPr="003574C2">
          <w:rPr>
            <w:rStyle w:val="ae"/>
            <w:noProof/>
            <w:color w:val="auto"/>
          </w:rPr>
          <w:t>3.9</w:t>
        </w:r>
        <w:r w:rsidR="0008524A" w:rsidRPr="003574C2">
          <w:rPr>
            <w:rStyle w:val="ae"/>
            <w:noProof/>
            <w:color w:val="auto"/>
          </w:rPr>
          <w:t>.</w:t>
        </w:r>
        <w:r w:rsidR="00BD2E67" w:rsidRPr="003574C2">
          <w:rPr>
            <w:rStyle w:val="ae"/>
            <w:noProof/>
            <w:color w:val="auto"/>
          </w:rPr>
          <w:t xml:space="preserve"> Расчетные показатели обеспеченности и интенсивности использования территорий зон инженерной инфраструктуры</w:t>
        </w:r>
        <w:r w:rsidR="00BD2E67" w:rsidRPr="003574C2">
          <w:rPr>
            <w:noProof/>
            <w:webHidden/>
          </w:rPr>
          <w:tab/>
        </w:r>
        <w:r w:rsidRPr="003574C2">
          <w:rPr>
            <w:noProof/>
            <w:webHidden/>
          </w:rPr>
          <w:fldChar w:fldCharType="begin"/>
        </w:r>
        <w:r w:rsidR="00BD2E67" w:rsidRPr="003574C2">
          <w:rPr>
            <w:noProof/>
            <w:webHidden/>
          </w:rPr>
          <w:instrText xml:space="preserve"> PAGEREF _Toc97828520 \h </w:instrText>
        </w:r>
        <w:r w:rsidRPr="003574C2">
          <w:rPr>
            <w:noProof/>
            <w:webHidden/>
          </w:rPr>
        </w:r>
        <w:r w:rsidRPr="003574C2">
          <w:rPr>
            <w:noProof/>
            <w:webHidden/>
          </w:rPr>
          <w:fldChar w:fldCharType="separate"/>
        </w:r>
        <w:r w:rsidR="00BD2E67" w:rsidRPr="003574C2">
          <w:rPr>
            <w:noProof/>
            <w:webHidden/>
          </w:rPr>
          <w:t>25</w:t>
        </w:r>
        <w:r w:rsidRPr="003574C2">
          <w:rPr>
            <w:noProof/>
            <w:webHidden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21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4. Расчетные показатели в сфере инженерной подготовки и защиты территорий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_Toc97828521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28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22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5. Охрана окружающей среды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_Toc97828522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28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24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6.</w:t>
        </w:r>
        <w:r w:rsidR="0008524A" w:rsidRPr="003574C2">
          <w:rPr>
            <w:rStyle w:val="ae"/>
            <w:b w:val="0"/>
            <w:i w:val="0"/>
            <w:color w:val="auto"/>
            <w:sz w:val="24"/>
            <w:szCs w:val="24"/>
          </w:rPr>
          <w:t xml:space="preserve"> </w:t>
        </w:r>
        <w:r w:rsidR="00BD2E67" w:rsidRPr="003574C2">
          <w:rPr>
            <w:rStyle w:val="ae"/>
            <w:b w:val="0"/>
            <w:i w:val="0"/>
            <w:color w:val="auto"/>
            <w:sz w:val="24"/>
            <w:szCs w:val="24"/>
          </w:rPr>
          <w:t>Зоны специального назначения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_Toc97828524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32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25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  <w:u w:val="none"/>
          </w:rPr>
          <w:t>ОСНОВНЫЕ ПОНЯТИЯ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_Toc97828525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39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pPr>
        <w:pStyle w:val="14"/>
        <w:ind w:right="0"/>
        <w:rPr>
          <w:b w:val="0"/>
          <w:bCs w:val="0"/>
          <w:i w:val="0"/>
          <w:sz w:val="24"/>
          <w:szCs w:val="24"/>
        </w:rPr>
      </w:pPr>
      <w:hyperlink w:anchor="_Toc97828526" w:history="1">
        <w:r w:rsidR="00BD2E67" w:rsidRPr="003574C2">
          <w:rPr>
            <w:rStyle w:val="ae"/>
            <w:b w:val="0"/>
            <w:i w:val="0"/>
            <w:color w:val="auto"/>
            <w:sz w:val="24"/>
            <w:szCs w:val="24"/>
            <w:u w:val="none"/>
          </w:rPr>
          <w:t>ПЕРЕЧЕНЬ ЗАКОНОДАТЕЛЬНЫХ И НОРМАТИВНЫХ ДОКУМЕНТОВ</w:t>
        </w:r>
        <w:r w:rsidR="00BD2E67" w:rsidRPr="003574C2">
          <w:rPr>
            <w:b w:val="0"/>
            <w:i w:val="0"/>
            <w:webHidden/>
            <w:sz w:val="24"/>
            <w:szCs w:val="24"/>
          </w:rPr>
          <w:tab/>
        </w:r>
        <w:r w:rsidRPr="003574C2">
          <w:rPr>
            <w:b w:val="0"/>
            <w:i w:val="0"/>
            <w:webHidden/>
            <w:sz w:val="24"/>
            <w:szCs w:val="24"/>
          </w:rPr>
          <w:fldChar w:fldCharType="begin"/>
        </w:r>
        <w:r w:rsidR="00BD2E67" w:rsidRPr="003574C2">
          <w:rPr>
            <w:b w:val="0"/>
            <w:i w:val="0"/>
            <w:webHidden/>
            <w:sz w:val="24"/>
            <w:szCs w:val="24"/>
          </w:rPr>
          <w:instrText xml:space="preserve"> PAGEREF _Toc97828526 \h </w:instrText>
        </w:r>
        <w:r w:rsidRPr="003574C2">
          <w:rPr>
            <w:b w:val="0"/>
            <w:i w:val="0"/>
            <w:webHidden/>
            <w:sz w:val="24"/>
            <w:szCs w:val="24"/>
          </w:rPr>
        </w:r>
        <w:r w:rsidRPr="003574C2">
          <w:rPr>
            <w:b w:val="0"/>
            <w:i w:val="0"/>
            <w:webHidden/>
            <w:sz w:val="24"/>
            <w:szCs w:val="24"/>
          </w:rPr>
          <w:fldChar w:fldCharType="separate"/>
        </w:r>
        <w:r w:rsidR="00BD2E67" w:rsidRPr="003574C2">
          <w:rPr>
            <w:b w:val="0"/>
            <w:i w:val="0"/>
            <w:webHidden/>
            <w:sz w:val="24"/>
            <w:szCs w:val="24"/>
          </w:rPr>
          <w:t>45</w:t>
        </w:r>
        <w:r w:rsidRPr="003574C2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D2E67" w:rsidRPr="003574C2" w:rsidRDefault="008D7B44" w:rsidP="003574C2">
      <w:r w:rsidRPr="003574C2">
        <w:fldChar w:fldCharType="end"/>
      </w:r>
    </w:p>
    <w:p w:rsidR="006D4279" w:rsidRPr="003574C2" w:rsidRDefault="006D4279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08524A" w:rsidRPr="003574C2" w:rsidRDefault="0008524A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930824" w:rsidRPr="003574C2" w:rsidRDefault="00930824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p w:rsidR="003B297E" w:rsidRPr="003574C2" w:rsidRDefault="003B297E" w:rsidP="00ED3767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3574C2" w:rsidTr="003404F6">
        <w:tc>
          <w:tcPr>
            <w:tcW w:w="9569" w:type="dxa"/>
            <w:shd w:val="clear" w:color="auto" w:fill="F2F2F2"/>
          </w:tcPr>
          <w:p w:rsidR="00CB7447" w:rsidRPr="003574C2" w:rsidRDefault="00CB7447" w:rsidP="00ED3767">
            <w:pPr>
              <w:pStyle w:val="1"/>
              <w:rPr>
                <w:b/>
                <w:sz w:val="24"/>
              </w:rPr>
            </w:pPr>
            <w:bookmarkStart w:id="0" w:name="_Toc280183909"/>
            <w:bookmarkStart w:id="1" w:name="_Toc97828504"/>
            <w:r w:rsidRPr="003574C2">
              <w:rPr>
                <w:b/>
                <w:sz w:val="24"/>
              </w:rPr>
              <w:lastRenderedPageBreak/>
              <w:t>1. В</w:t>
            </w:r>
            <w:bookmarkEnd w:id="0"/>
            <w:r w:rsidRPr="003574C2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3574C2" w:rsidRDefault="003B297E" w:rsidP="003574C2">
      <w:pPr>
        <w:ind w:firstLine="709"/>
        <w:jc w:val="both"/>
      </w:pPr>
      <w:r w:rsidRPr="003574C2">
        <w:t>Настоящие «Местные нормативы градостроительного проектирования муниципального образования «</w:t>
      </w:r>
      <w:r w:rsidR="00715EA0" w:rsidRPr="003574C2">
        <w:t>Крымское</w:t>
      </w:r>
      <w:r w:rsidR="00AE60DB" w:rsidRPr="003574C2">
        <w:t xml:space="preserve"> сельское поселение</w:t>
      </w:r>
      <w:r w:rsidRPr="003574C2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3574C2" w:rsidRDefault="003B297E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3574C2" w:rsidRDefault="003B297E" w:rsidP="003574C2">
      <w:pPr>
        <w:ind w:firstLine="709"/>
        <w:jc w:val="both"/>
      </w:pPr>
      <w:r w:rsidRPr="003574C2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715EA0" w:rsidRPr="003574C2">
        <w:t>Крымского</w:t>
      </w:r>
      <w:r w:rsidR="00AE60DB" w:rsidRPr="003574C2">
        <w:t xml:space="preserve"> сельского поселения </w:t>
      </w:r>
      <w:r w:rsidR="008E736D" w:rsidRPr="003574C2">
        <w:t>Мясниковского</w:t>
      </w:r>
      <w:r w:rsidRPr="003574C2">
        <w:t xml:space="preserve"> района Ростовской области, независимо от их организационно-правовой формы.</w:t>
      </w:r>
    </w:p>
    <w:p w:rsidR="003B297E" w:rsidRPr="003574C2" w:rsidRDefault="003B297E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3574C2" w:rsidRDefault="003B297E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715EA0" w:rsidRPr="003574C2">
        <w:rPr>
          <w:rFonts w:ascii="Times New Roman" w:hAnsi="Times New Roman" w:cs="Times New Roman"/>
          <w:sz w:val="24"/>
          <w:szCs w:val="24"/>
        </w:rPr>
        <w:t>Крымского</w:t>
      </w:r>
      <w:r w:rsidR="00AE60DB" w:rsidRPr="003574C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Pr="003574C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3574C2">
        <w:rPr>
          <w:rFonts w:ascii="Times New Roman" w:hAnsi="Times New Roman" w:cs="Times New Roman"/>
          <w:sz w:val="24"/>
          <w:szCs w:val="24"/>
        </w:rPr>
        <w:t>.</w:t>
      </w:r>
    </w:p>
    <w:p w:rsidR="003B297E" w:rsidRPr="003574C2" w:rsidRDefault="00CB7447" w:rsidP="00ED3767">
      <w:pPr>
        <w:pStyle w:val="ConsNormal"/>
        <w:tabs>
          <w:tab w:val="left" w:pos="2853"/>
        </w:tabs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4C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3574C2" w:rsidTr="003404F6">
        <w:tc>
          <w:tcPr>
            <w:tcW w:w="9569" w:type="dxa"/>
            <w:shd w:val="clear" w:color="auto" w:fill="F2F2F2"/>
          </w:tcPr>
          <w:p w:rsidR="00CB7447" w:rsidRPr="003574C2" w:rsidRDefault="00CB7447" w:rsidP="00ED3767">
            <w:pPr>
              <w:pStyle w:val="1"/>
              <w:rPr>
                <w:b/>
                <w:sz w:val="24"/>
              </w:rPr>
            </w:pPr>
            <w:bookmarkStart w:id="2" w:name="_Toc97828505"/>
            <w:r w:rsidRPr="003574C2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3574C2" w:rsidRDefault="00CB7447" w:rsidP="00ED376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C2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3574C2" w:rsidRDefault="002456E1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3574C2">
        <w:rPr>
          <w:rFonts w:ascii="Times New Roman" w:hAnsi="Times New Roman" w:cs="Times New Roman"/>
          <w:b/>
          <w:sz w:val="24"/>
          <w:szCs w:val="24"/>
        </w:rPr>
        <w:t>1.</w:t>
      </w:r>
      <w:r w:rsidR="003574C2">
        <w:rPr>
          <w:rFonts w:ascii="Times New Roman" w:hAnsi="Times New Roman" w:cs="Times New Roman"/>
          <w:sz w:val="24"/>
          <w:szCs w:val="24"/>
        </w:rPr>
        <w:t xml:space="preserve"> Настоящие Н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ормативы разработаны в целях обеспечения устойчивого развития </w:t>
      </w:r>
      <w:r w:rsidR="00715EA0" w:rsidRPr="003574C2">
        <w:rPr>
          <w:rFonts w:ascii="Times New Roman" w:hAnsi="Times New Roman" w:cs="Times New Roman"/>
          <w:sz w:val="24"/>
          <w:szCs w:val="24"/>
        </w:rPr>
        <w:t>Крымского</w:t>
      </w:r>
      <w:r w:rsidR="00AE60DB" w:rsidRPr="003574C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3574C2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3574C2" w:rsidRDefault="003574C2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Н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715EA0" w:rsidRPr="003574C2">
        <w:rPr>
          <w:rFonts w:ascii="Times New Roman" w:hAnsi="Times New Roman" w:cs="Times New Roman"/>
          <w:sz w:val="24"/>
          <w:szCs w:val="24"/>
        </w:rPr>
        <w:t>Крымского</w:t>
      </w:r>
      <w:r w:rsidR="00AE60DB" w:rsidRPr="003574C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3574C2" w:rsidRDefault="002456E1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3574C2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357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715EA0" w:rsidRPr="003574C2">
        <w:rPr>
          <w:rFonts w:ascii="Times New Roman" w:hAnsi="Times New Roman" w:cs="Times New Roman"/>
          <w:sz w:val="24"/>
          <w:szCs w:val="24"/>
        </w:rPr>
        <w:t>Крымского</w:t>
      </w:r>
      <w:r w:rsidR="00AE60DB" w:rsidRPr="003574C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CB7447" w:rsidRPr="003574C2" w:rsidRDefault="002456E1" w:rsidP="003574C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3574C2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715EA0" w:rsidRPr="003574C2">
        <w:rPr>
          <w:rFonts w:ascii="Times New Roman" w:hAnsi="Times New Roman" w:cs="Times New Roman"/>
          <w:sz w:val="24"/>
          <w:szCs w:val="24"/>
        </w:rPr>
        <w:t>Крымского</w:t>
      </w:r>
      <w:r w:rsidR="00AE60DB" w:rsidRPr="003574C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3574C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3574C2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3574C2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3574C2" w:rsidRDefault="003B297E" w:rsidP="00ED3767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4C2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3574C2" w:rsidRDefault="002456E1" w:rsidP="003574C2">
      <w:pPr>
        <w:ind w:firstLine="709"/>
        <w:jc w:val="both"/>
      </w:pPr>
      <w:r w:rsidRPr="003574C2">
        <w:rPr>
          <w:b/>
        </w:rPr>
        <w:t>2.</w:t>
      </w:r>
      <w:r w:rsidR="003B297E" w:rsidRPr="003574C2">
        <w:rPr>
          <w:b/>
        </w:rPr>
        <w:t>4.</w:t>
      </w:r>
      <w:r w:rsidR="003B297E" w:rsidRPr="003574C2">
        <w:t xml:space="preserve"> Основные термины и определения, используемые в настоящих нормативах, приведены в приложении 1 настоящих Нормативов.</w:t>
      </w:r>
    </w:p>
    <w:p w:rsidR="003B297E" w:rsidRPr="003574C2" w:rsidRDefault="003B297E" w:rsidP="003574C2">
      <w:pPr>
        <w:pStyle w:val="ConsNormal"/>
        <w:ind w:right="0" w:firstLine="709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Toc280183913"/>
    </w:p>
    <w:p w:rsidR="003B297E" w:rsidRPr="003574C2" w:rsidRDefault="003B297E" w:rsidP="003574C2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97828506"/>
      <w:r w:rsidRPr="003574C2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ссылки</w:t>
      </w:r>
      <w:bookmarkEnd w:id="4"/>
      <w:bookmarkEnd w:id="5"/>
      <w:r w:rsidRPr="003574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3574C2" w:rsidRDefault="002456E1" w:rsidP="003574C2">
      <w:pPr>
        <w:ind w:firstLine="709"/>
        <w:jc w:val="both"/>
      </w:pPr>
      <w:r w:rsidRPr="003574C2">
        <w:rPr>
          <w:b/>
        </w:rPr>
        <w:t>2.</w:t>
      </w:r>
      <w:r w:rsidR="003B297E" w:rsidRPr="003574C2">
        <w:rPr>
          <w:b/>
        </w:rPr>
        <w:t>5.</w:t>
      </w:r>
      <w:r w:rsidR="003B297E" w:rsidRPr="003574C2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3574C2" w:rsidRDefault="00AB539F" w:rsidP="003574C2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3574C2" w:rsidTr="00AB539F">
        <w:tc>
          <w:tcPr>
            <w:tcW w:w="9569" w:type="dxa"/>
            <w:shd w:val="clear" w:color="auto" w:fill="F2F2F2"/>
          </w:tcPr>
          <w:p w:rsidR="00AB539F" w:rsidRPr="003574C2" w:rsidRDefault="00AB539F" w:rsidP="003574C2">
            <w:pPr>
              <w:pStyle w:val="1"/>
              <w:ind w:firstLine="709"/>
              <w:rPr>
                <w:b/>
                <w:sz w:val="24"/>
              </w:rPr>
            </w:pPr>
            <w:bookmarkStart w:id="6" w:name="_Toc97828507"/>
            <w:r w:rsidRPr="003574C2">
              <w:rPr>
                <w:b/>
                <w:sz w:val="24"/>
              </w:rPr>
              <w:t>3. Расчетные показатели планировочной организации территорий</w:t>
            </w:r>
            <w:bookmarkEnd w:id="6"/>
          </w:p>
          <w:p w:rsidR="00AB539F" w:rsidRPr="003574C2" w:rsidRDefault="00AB539F" w:rsidP="003574C2">
            <w:pPr>
              <w:pStyle w:val="1"/>
              <w:ind w:firstLine="709"/>
            </w:pPr>
            <w:bookmarkStart w:id="7" w:name="_Toc97828508"/>
            <w:r w:rsidRPr="003574C2">
              <w:rPr>
                <w:b/>
                <w:sz w:val="24"/>
              </w:rPr>
              <w:t>«</w:t>
            </w:r>
            <w:r w:rsidR="00715EA0" w:rsidRPr="003574C2">
              <w:rPr>
                <w:b/>
                <w:sz w:val="24"/>
              </w:rPr>
              <w:t>Крымского</w:t>
            </w:r>
            <w:r w:rsidRPr="003574C2">
              <w:rPr>
                <w:b/>
                <w:sz w:val="24"/>
              </w:rPr>
              <w:t xml:space="preserve"> сельского поселения»</w:t>
            </w:r>
            <w:bookmarkEnd w:id="7"/>
          </w:p>
        </w:tc>
      </w:tr>
    </w:tbl>
    <w:p w:rsidR="00594997" w:rsidRPr="003574C2" w:rsidRDefault="00594997" w:rsidP="003574C2">
      <w:pPr>
        <w:ind w:firstLine="709"/>
        <w:jc w:val="both"/>
      </w:pPr>
      <w:r w:rsidRPr="003574C2">
        <w:t>Статус и границы муниципального образования «</w:t>
      </w:r>
      <w:r w:rsidR="00715EA0" w:rsidRPr="003574C2">
        <w:t>Крымское</w:t>
      </w:r>
      <w:r w:rsidRPr="003574C2">
        <w:t xml:space="preserve"> сельское поселение» определены Областным законом Ростовской области от </w:t>
      </w:r>
      <w:r w:rsidR="00444514" w:rsidRPr="003574C2">
        <w:t>22</w:t>
      </w:r>
      <w:r w:rsidRPr="003574C2">
        <w:t xml:space="preserve"> </w:t>
      </w:r>
      <w:r w:rsidR="00444514" w:rsidRPr="003574C2">
        <w:t>октября</w:t>
      </w:r>
      <w:r w:rsidRPr="003574C2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3574C2">
          <w:t>2004 г</w:t>
        </w:r>
      </w:smartTag>
      <w:r w:rsidR="003574C2">
        <w:t>. №</w:t>
      </w:r>
      <w:r w:rsidRPr="003574C2">
        <w:t>1</w:t>
      </w:r>
      <w:r w:rsidR="00444514" w:rsidRPr="003574C2">
        <w:t>8</w:t>
      </w:r>
      <w:r w:rsidRPr="003574C2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3574C2">
        <w:rPr>
          <w:shd w:val="clear" w:color="auto" w:fill="FFFFFF"/>
        </w:rPr>
        <w:t xml:space="preserve"> (в ред. Областных </w:t>
      </w:r>
      <w:hyperlink r:id="rId9" w:history="1">
        <w:r w:rsidR="00444514" w:rsidRPr="003574C2">
          <w:rPr>
            <w:rStyle w:val="ae"/>
            <w:color w:val="auto"/>
            <w:u w:val="none"/>
            <w:shd w:val="clear" w:color="auto" w:fill="FFFFFF"/>
          </w:rPr>
          <w:t>законов Ро</w:t>
        </w:r>
        <w:r w:rsidR="003574C2">
          <w:rPr>
            <w:rStyle w:val="ae"/>
            <w:color w:val="auto"/>
            <w:u w:val="none"/>
            <w:shd w:val="clear" w:color="auto" w:fill="FFFFFF"/>
          </w:rPr>
          <w:t>стовской области от 13.03.2017 №</w:t>
        </w:r>
        <w:r w:rsidR="00444514" w:rsidRPr="003574C2">
          <w:rPr>
            <w:rStyle w:val="ae"/>
            <w:color w:val="auto"/>
            <w:u w:val="none"/>
            <w:shd w:val="clear" w:color="auto" w:fill="FFFFFF"/>
          </w:rPr>
          <w:t xml:space="preserve"> 1037-ЗС</w:t>
        </w:r>
      </w:hyperlink>
      <w:r w:rsidR="00444514" w:rsidRPr="003574C2">
        <w:rPr>
          <w:shd w:val="clear" w:color="auto" w:fill="FFFFFF"/>
        </w:rPr>
        <w:t>, </w:t>
      </w:r>
      <w:hyperlink r:id="rId10" w:history="1">
        <w:r w:rsidR="003574C2">
          <w:rPr>
            <w:rStyle w:val="ae"/>
            <w:color w:val="auto"/>
            <w:u w:val="none"/>
            <w:shd w:val="clear" w:color="auto" w:fill="FFFFFF"/>
          </w:rPr>
          <w:t>от 16.08.2021 №</w:t>
        </w:r>
        <w:r w:rsidR="00444514" w:rsidRPr="003574C2">
          <w:rPr>
            <w:rStyle w:val="ae"/>
            <w:color w:val="auto"/>
            <w:u w:val="none"/>
            <w:shd w:val="clear" w:color="auto" w:fill="FFFFFF"/>
          </w:rPr>
          <w:t xml:space="preserve"> 557-ЗС</w:t>
        </w:r>
      </w:hyperlink>
      <w:r w:rsidR="00444514" w:rsidRPr="003574C2">
        <w:rPr>
          <w:shd w:val="clear" w:color="auto" w:fill="FFFFFF"/>
        </w:rPr>
        <w:t>).</w:t>
      </w:r>
    </w:p>
    <w:p w:rsidR="00930824" w:rsidRPr="003574C2" w:rsidRDefault="00715EA0" w:rsidP="003574C2">
      <w:pPr>
        <w:ind w:firstLine="709"/>
        <w:jc w:val="both"/>
        <w:rPr>
          <w:shd w:val="clear" w:color="auto" w:fill="FFFFFF"/>
        </w:rPr>
      </w:pPr>
      <w:r w:rsidRPr="003574C2">
        <w:t>Крымское</w:t>
      </w:r>
      <w:r w:rsidR="00594997" w:rsidRPr="003574C2">
        <w:t xml:space="preserve"> сельское поселение входит в состав Мясниковского района, расположенного на юго-западе Ростовской области</w:t>
      </w:r>
      <w:r w:rsidR="00AB539F" w:rsidRPr="003574C2">
        <w:t>.</w:t>
      </w:r>
      <w:r w:rsidR="00594997" w:rsidRPr="003574C2">
        <w:rPr>
          <w:rStyle w:val="af1"/>
        </w:rPr>
        <w:t xml:space="preserve"> </w:t>
      </w:r>
    </w:p>
    <w:p w:rsidR="00594997" w:rsidRPr="003574C2" w:rsidRDefault="00594997" w:rsidP="003574C2">
      <w:pPr>
        <w:ind w:firstLine="709"/>
        <w:jc w:val="both"/>
        <w:rPr>
          <w:rStyle w:val="af1"/>
          <w:shd w:val="clear" w:color="auto" w:fill="FFFFFF"/>
        </w:rPr>
      </w:pPr>
      <w:r w:rsidRPr="003574C2">
        <w:t xml:space="preserve">В состав </w:t>
      </w:r>
      <w:r w:rsidR="00715EA0" w:rsidRPr="003574C2">
        <w:t>Крымского</w:t>
      </w:r>
      <w:r w:rsidRPr="003574C2">
        <w:t xml:space="preserve"> сельского поселения входят следующие населенные пункты:</w:t>
      </w:r>
      <w:r w:rsidRPr="003574C2">
        <w:rPr>
          <w:rStyle w:val="af1"/>
        </w:rPr>
        <w:t xml:space="preserve"> </w:t>
      </w:r>
    </w:p>
    <w:p w:rsidR="00594997" w:rsidRPr="003574C2" w:rsidRDefault="00594997" w:rsidP="003574C2">
      <w:pPr>
        <w:ind w:firstLine="709"/>
        <w:rPr>
          <w:bCs/>
        </w:rPr>
      </w:pPr>
      <w:r w:rsidRPr="003574C2">
        <w:rPr>
          <w:bCs/>
        </w:rPr>
        <w:t>-</w:t>
      </w:r>
      <w:r w:rsidR="00715EA0" w:rsidRPr="003574C2">
        <w:rPr>
          <w:bCs/>
        </w:rPr>
        <w:t xml:space="preserve"> село Крым</w:t>
      </w:r>
      <w:r w:rsidR="003574C2">
        <w:rPr>
          <w:bCs/>
        </w:rPr>
        <w:t>.</w:t>
      </w:r>
    </w:p>
    <w:p w:rsidR="00AB539F" w:rsidRPr="003574C2" w:rsidRDefault="00AB539F" w:rsidP="003574C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3574C2">
        <w:rPr>
          <w:sz w:val="24"/>
          <w:szCs w:val="24"/>
        </w:rPr>
        <w:t xml:space="preserve">Функциональное зонирование территории </w:t>
      </w:r>
      <w:r w:rsidR="00715EA0" w:rsidRPr="003574C2">
        <w:rPr>
          <w:sz w:val="24"/>
          <w:szCs w:val="24"/>
        </w:rPr>
        <w:t>Крымского</w:t>
      </w:r>
      <w:r w:rsidRPr="003574C2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3574C2" w:rsidRDefault="00AB539F" w:rsidP="003574C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3574C2">
        <w:rPr>
          <w:sz w:val="24"/>
          <w:szCs w:val="24"/>
        </w:rPr>
        <w:t>Функциональная зона-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3574C2" w:rsidRDefault="00AB539F" w:rsidP="003574C2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3574C2">
        <w:rPr>
          <w:sz w:val="24"/>
          <w:szCs w:val="24"/>
        </w:rPr>
        <w:t xml:space="preserve">Функциональное назначение территории понимается как преимущественный вид деятельности ( функция), для которого предназначена территория. </w:t>
      </w:r>
    </w:p>
    <w:p w:rsidR="00AB539F" w:rsidRPr="003574C2" w:rsidRDefault="00AB539F" w:rsidP="003574C2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3574C2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3574C2" w:rsidRDefault="00AB539F" w:rsidP="003574C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3574C2">
        <w:rPr>
          <w:sz w:val="24"/>
          <w:szCs w:val="24"/>
        </w:rPr>
        <w:t xml:space="preserve">В пределах населенных пунктов </w:t>
      </w:r>
      <w:r w:rsidR="00715EA0" w:rsidRPr="003574C2">
        <w:rPr>
          <w:sz w:val="24"/>
          <w:szCs w:val="24"/>
        </w:rPr>
        <w:t>Крымского</w:t>
      </w:r>
      <w:r w:rsidRPr="003574C2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</w:pPr>
      <w:r w:rsidRPr="003574C2">
        <w:t xml:space="preserve">жилые зоны;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</w:pPr>
      <w:r w:rsidRPr="003574C2">
        <w:t xml:space="preserve">общественно-деловые зоны;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3574C2">
        <w:rPr>
          <w:bCs/>
          <w:noProof/>
        </w:rPr>
        <w:t xml:space="preserve">зоны сельскохозяйственного использования;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</w:pPr>
      <w:r w:rsidRPr="003574C2">
        <w:t xml:space="preserve">зоны производственных и коммунально-складских объектов;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</w:pPr>
      <w:r w:rsidRPr="003574C2">
        <w:t xml:space="preserve">зоны инженерной и транспортной инфраструктуры;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</w:pPr>
      <w:r w:rsidRPr="003574C2">
        <w:t xml:space="preserve">зоны рекреационного назначения; </w:t>
      </w:r>
    </w:p>
    <w:p w:rsidR="00CB7447" w:rsidRPr="003574C2" w:rsidRDefault="00CB7447" w:rsidP="003574C2">
      <w:pPr>
        <w:numPr>
          <w:ilvl w:val="0"/>
          <w:numId w:val="34"/>
        </w:numPr>
        <w:ind w:left="0" w:firstLine="709"/>
        <w:jc w:val="both"/>
      </w:pPr>
      <w:r w:rsidRPr="003574C2">
        <w:t xml:space="preserve">зоны специального назначения. </w:t>
      </w:r>
    </w:p>
    <w:p w:rsidR="00AB539F" w:rsidRPr="003574C2" w:rsidRDefault="00AB539F" w:rsidP="003574C2">
      <w:pPr>
        <w:ind w:firstLine="709"/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3574C2" w:rsidTr="00930824">
        <w:trPr>
          <w:trHeight w:val="590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C31177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8" w:name="_Toc97828509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1 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8"/>
          </w:p>
        </w:tc>
      </w:tr>
    </w:tbl>
    <w:p w:rsidR="006D4279" w:rsidRPr="003574C2" w:rsidRDefault="006D4279" w:rsidP="003574C2">
      <w:pPr>
        <w:numPr>
          <w:ilvl w:val="2"/>
          <w:numId w:val="36"/>
        </w:numPr>
        <w:ind w:left="0" w:firstLine="709"/>
        <w:rPr>
          <w:b/>
        </w:rPr>
      </w:pPr>
      <w:r w:rsidRPr="003574C2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3574C2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3574C2" w:rsidRDefault="0022657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3574C2" w:rsidRDefault="00226575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3574C2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малые</w:t>
            </w:r>
          </w:p>
        </w:tc>
      </w:tr>
      <w:tr w:rsidR="006D4279" w:rsidRPr="003574C2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СЕЛЬСКИЕ </w:t>
            </w:r>
            <w:r w:rsidR="003C0B09" w:rsidRPr="003574C2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3574C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8E736D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Село</w:t>
            </w:r>
            <w:r w:rsidR="006D4279" w:rsidRPr="003574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3574C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4B1E3A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4B1E3A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4B1E3A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874A1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3574C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8E736D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411F8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1-</w:t>
            </w:r>
            <w:r w:rsidR="00F77F98" w:rsidRPr="003574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3.</w:t>
      </w:r>
      <w:r w:rsidR="00CB7447" w:rsidRPr="003574C2">
        <w:rPr>
          <w:b/>
        </w:rPr>
        <w:t>1</w:t>
      </w:r>
      <w:r w:rsidR="00226575" w:rsidRPr="003574C2">
        <w:rPr>
          <w:b/>
        </w:rPr>
        <w:t>.</w:t>
      </w:r>
      <w:r w:rsidR="00CB7447" w:rsidRPr="003574C2">
        <w:rPr>
          <w:b/>
        </w:rPr>
        <w:t xml:space="preserve">2. </w:t>
      </w:r>
      <w:r w:rsidR="00226575" w:rsidRPr="003574C2">
        <w:rPr>
          <w:b/>
        </w:rPr>
        <w:t>Предварительное определение потребности в территории жилых зон (</w:t>
      </w:r>
      <w:r w:rsidR="00226575" w:rsidRPr="003574C2">
        <w:t>кол. га на 1 тыс. чел.</w:t>
      </w:r>
      <w:r w:rsidR="00226575" w:rsidRPr="003574C2">
        <w:rPr>
          <w:b/>
        </w:rPr>
        <w:t>):</w:t>
      </w:r>
    </w:p>
    <w:p w:rsidR="00226575" w:rsidRPr="003574C2" w:rsidRDefault="00226575" w:rsidP="003574C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3574C2">
        <w:t>зоны застройки малоэтажными жилыми домами (1-3 этажа) –</w:t>
      </w:r>
      <w:r w:rsidR="008A4DC7" w:rsidRPr="003574C2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3574C2">
          <w:rPr>
            <w:b/>
          </w:rPr>
          <w:t>10 га</w:t>
        </w:r>
      </w:smartTag>
      <w:r w:rsidRPr="003574C2">
        <w:rPr>
          <w:b/>
        </w:rPr>
        <w:t>;</w:t>
      </w:r>
    </w:p>
    <w:p w:rsidR="00226575" w:rsidRPr="003574C2" w:rsidRDefault="00226575" w:rsidP="003574C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3574C2">
        <w:t>зоны застройки малоэтажными блокированными жилыми домами (1-2-3 этажа) –</w:t>
      </w:r>
      <w:r w:rsidRPr="003574C2">
        <w:rPr>
          <w:b/>
        </w:rPr>
        <w:t>8 га;</w:t>
      </w:r>
    </w:p>
    <w:p w:rsidR="00226575" w:rsidRPr="003574C2" w:rsidRDefault="00226575" w:rsidP="003574C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3574C2">
        <w:lastRenderedPageBreak/>
        <w:t>зоны застройки объектами индивидуального жилищного строительства</w:t>
      </w:r>
      <w:r w:rsidRPr="003574C2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3574C2">
          <w:rPr>
            <w:spacing w:val="-6"/>
          </w:rPr>
          <w:t>600 м2</w:t>
        </w:r>
      </w:smartTag>
      <w:r w:rsidRPr="003574C2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3574C2">
          <w:rPr>
            <w:b/>
            <w:spacing w:val="-6"/>
          </w:rPr>
          <w:t>25 га</w:t>
        </w:r>
      </w:smartTag>
      <w:r w:rsidRPr="003574C2">
        <w:rPr>
          <w:b/>
          <w:spacing w:val="-6"/>
        </w:rPr>
        <w:t>;</w:t>
      </w:r>
    </w:p>
    <w:p w:rsidR="00226575" w:rsidRPr="003574C2" w:rsidRDefault="00226575" w:rsidP="003574C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3574C2">
        <w:t>зоны застройки объектами индивидуального жилищного строительства</w:t>
      </w:r>
      <w:r w:rsidRPr="003574C2">
        <w:rPr>
          <w:spacing w:val="-6"/>
        </w:rPr>
        <w:t xml:space="preserve"> </w:t>
      </w:r>
      <w:r w:rsidRPr="003574C2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3574C2">
          <w:rPr>
            <w:spacing w:val="-8"/>
          </w:rPr>
          <w:t>1200 м2</w:t>
        </w:r>
      </w:smartTag>
      <w:r w:rsidRPr="003574C2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3574C2">
          <w:rPr>
            <w:b/>
            <w:spacing w:val="-8"/>
          </w:rPr>
          <w:t>50 га</w:t>
        </w:r>
      </w:smartTag>
      <w:r w:rsidRPr="003574C2">
        <w:rPr>
          <w:b/>
          <w:spacing w:val="-8"/>
        </w:rPr>
        <w:t>;</w:t>
      </w:r>
    </w:p>
    <w:p w:rsidR="00226575" w:rsidRPr="003574C2" w:rsidRDefault="00226575" w:rsidP="003574C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3574C2">
        <w:t>зоны застройки объектами индивидуального жилищного строительства</w:t>
      </w:r>
      <w:r w:rsidRPr="003574C2">
        <w:rPr>
          <w:spacing w:val="-6"/>
        </w:rPr>
        <w:t xml:space="preserve"> </w:t>
      </w:r>
      <w:r w:rsidRPr="003574C2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3574C2">
          <w:rPr>
            <w:spacing w:val="-8"/>
          </w:rPr>
          <w:t>1200 м2</w:t>
        </w:r>
      </w:smartTag>
      <w:r w:rsidRPr="003574C2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3574C2">
          <w:rPr>
            <w:b/>
            <w:spacing w:val="-8"/>
          </w:rPr>
          <w:t>70 га</w:t>
        </w:r>
      </w:smartTag>
      <w:r w:rsidRPr="003574C2">
        <w:rPr>
          <w:b/>
          <w:spacing w:val="-8"/>
        </w:rPr>
        <w:t>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CB7447" w:rsidRPr="003574C2">
        <w:rPr>
          <w:b/>
        </w:rPr>
        <w:t>1.</w:t>
      </w:r>
      <w:r w:rsidR="00890E0A" w:rsidRPr="003574C2">
        <w:rPr>
          <w:b/>
        </w:rPr>
        <w:t>3</w:t>
      </w:r>
      <w:r w:rsidR="006D4279" w:rsidRPr="003574C2">
        <w:rPr>
          <w:b/>
        </w:rPr>
        <w:t xml:space="preserve">. Предварительное определение потребности в территории </w:t>
      </w:r>
      <w:r w:rsidR="0032260D" w:rsidRPr="003574C2">
        <w:rPr>
          <w:b/>
        </w:rPr>
        <w:t xml:space="preserve">жилых зон </w:t>
      </w:r>
      <w:r w:rsidR="006D4279" w:rsidRPr="003574C2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3574C2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F77F98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2F536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2F536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3574C2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2F536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3574C2" w:rsidRDefault="002456E1" w:rsidP="003574C2">
      <w:pPr>
        <w:ind w:firstLine="709"/>
        <w:rPr>
          <w:b/>
        </w:rPr>
      </w:pPr>
      <w:r w:rsidRPr="003574C2">
        <w:rPr>
          <w:b/>
        </w:rPr>
        <w:t>3</w:t>
      </w:r>
      <w:r w:rsidR="00E14162" w:rsidRPr="003574C2">
        <w:rPr>
          <w:b/>
        </w:rPr>
        <w:t>.</w:t>
      </w:r>
      <w:r w:rsidR="00D66926" w:rsidRPr="003574C2">
        <w:rPr>
          <w:b/>
        </w:rPr>
        <w:t>1.</w:t>
      </w:r>
      <w:r w:rsidR="00E14162" w:rsidRPr="003574C2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3574C2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3574C2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3574C2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3574C2" w:rsidRDefault="00E14162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</w:t>
            </w:r>
            <w:r w:rsidR="00411F82"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</w:t>
            </w:r>
            <w:r w:rsidR="00411F82" w:rsidRPr="003574C2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3574C2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3574C2" w:rsidRDefault="00E1416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</w:t>
            </w:r>
            <w:r w:rsidR="00411F82" w:rsidRPr="003574C2">
              <w:rPr>
                <w:b/>
                <w:sz w:val="20"/>
                <w:szCs w:val="20"/>
              </w:rPr>
              <w:t>0</w:t>
            </w:r>
            <w:r w:rsidR="002267B4"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3574C2" w:rsidRDefault="00411F8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5</w:t>
      </w:r>
      <w:r w:rsidR="006D4279" w:rsidRPr="003574C2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3574C2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3574C2" w:rsidRDefault="005D39B7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3574C2" w:rsidRDefault="005D39B7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Коэффициент застройки</w:t>
            </w:r>
          </w:p>
          <w:p w:rsidR="005D39B7" w:rsidRPr="003574C2" w:rsidRDefault="005D39B7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3574C2" w:rsidRDefault="005D39B7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3574C2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3574C2" w:rsidRDefault="005D39B7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3574C2" w:rsidRDefault="005D39B7" w:rsidP="003574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3574C2" w:rsidRDefault="005D39B7" w:rsidP="003574C2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3574C2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3574C2" w:rsidRDefault="005D39B7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3574C2" w:rsidRDefault="00A74E0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3574C2" w:rsidRDefault="00A74E0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3574C2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3574C2" w:rsidRDefault="005D39B7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3574C2" w:rsidRDefault="00CD1D9B" w:rsidP="003574C2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200</w:t>
            </w:r>
            <w:r w:rsidR="005D39B7" w:rsidRPr="003574C2">
              <w:rPr>
                <w:sz w:val="20"/>
                <w:szCs w:val="20"/>
              </w:rPr>
              <w:t>-600м2;</w:t>
            </w:r>
          </w:p>
          <w:p w:rsidR="005D39B7" w:rsidRPr="003574C2" w:rsidRDefault="005D39B7" w:rsidP="003574C2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600-1200м2;</w:t>
            </w:r>
          </w:p>
          <w:p w:rsidR="005D39B7" w:rsidRPr="003574C2" w:rsidRDefault="00CD1D9B" w:rsidP="003574C2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1200м2 и более</w:t>
            </w:r>
            <w:r w:rsidR="005D39B7" w:rsidRPr="003574C2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3574C2" w:rsidRDefault="005D39B7" w:rsidP="003574C2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3574C2" w:rsidRDefault="009B7914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0,4</w:t>
            </w:r>
          </w:p>
          <w:p w:rsidR="009B7914" w:rsidRPr="003574C2" w:rsidRDefault="009B7914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0,3</w:t>
            </w:r>
          </w:p>
          <w:p w:rsidR="009B7914" w:rsidRPr="003574C2" w:rsidRDefault="009B7914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</w:t>
            </w:r>
          </w:p>
          <w:p w:rsidR="009B7914" w:rsidRPr="003574C2" w:rsidRDefault="009B7914" w:rsidP="003574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3574C2" w:rsidRDefault="005D39B7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3574C2" w:rsidRDefault="009B7914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0,8</w:t>
            </w:r>
          </w:p>
          <w:p w:rsidR="009B7914" w:rsidRPr="003574C2" w:rsidRDefault="009B7914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0,6</w:t>
            </w:r>
          </w:p>
          <w:p w:rsidR="009B7914" w:rsidRPr="003574C2" w:rsidRDefault="009B7914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6</w:t>
      </w:r>
      <w:r w:rsidR="006D4279" w:rsidRPr="003574C2">
        <w:rPr>
          <w:b/>
        </w:rPr>
        <w:t xml:space="preserve">. Расчетная плотность населения на территории </w:t>
      </w:r>
      <w:r w:rsidR="0032260D" w:rsidRPr="003574C2">
        <w:rPr>
          <w:b/>
        </w:rPr>
        <w:t xml:space="preserve">жилых зон </w:t>
      </w:r>
      <w:r w:rsidR="006D4279" w:rsidRPr="003574C2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3574C2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3574C2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5,0</w:t>
            </w:r>
          </w:p>
        </w:tc>
      </w:tr>
      <w:tr w:rsidR="006D4279" w:rsidRPr="003574C2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3574C2" w:rsidRDefault="0032260D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3574C2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847902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</w:t>
            </w:r>
            <w:r w:rsidR="006D4279" w:rsidRPr="003574C2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32260D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32260D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32260D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3574C2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32260D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7</w:t>
      </w:r>
      <w:r w:rsidR="006D4279" w:rsidRPr="003574C2">
        <w:rPr>
          <w:b/>
        </w:rPr>
        <w:t>. Расчетная жилищная обеспеченность (</w:t>
      </w:r>
      <w:r w:rsidR="006D4279" w:rsidRPr="003574C2">
        <w:t>м2 общей площади квартиры на 1 чел.</w:t>
      </w:r>
      <w:r w:rsidR="006D4279" w:rsidRPr="003574C2">
        <w:rPr>
          <w:b/>
        </w:rPr>
        <w:t>):</w:t>
      </w:r>
    </w:p>
    <w:p w:rsidR="0032260D" w:rsidRPr="003574C2" w:rsidRDefault="0032260D" w:rsidP="003574C2">
      <w:pPr>
        <w:numPr>
          <w:ilvl w:val="0"/>
          <w:numId w:val="5"/>
        </w:numPr>
        <w:suppressAutoHyphens w:val="0"/>
        <w:ind w:left="0" w:firstLine="709"/>
        <w:jc w:val="both"/>
      </w:pPr>
      <w:r w:rsidRPr="003574C2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3574C2">
          <w:t>1</w:t>
        </w:r>
        <w:r w:rsidR="00AA69F6" w:rsidRPr="003574C2">
          <w:t>8</w:t>
        </w:r>
        <w:r w:rsidRPr="003574C2">
          <w:t xml:space="preserve"> м2</w:t>
        </w:r>
      </w:smartTag>
      <w:r w:rsidRPr="003574C2">
        <w:t>;</w:t>
      </w:r>
    </w:p>
    <w:p w:rsidR="006D4279" w:rsidRPr="003574C2" w:rsidRDefault="006D4279" w:rsidP="003574C2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3574C2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3574C2">
          <w:t>6 м2</w:t>
        </w:r>
      </w:smartTag>
      <w:r w:rsidRPr="003574C2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Pr="003574C2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8</w:t>
      </w:r>
      <w:r w:rsidR="006D4279" w:rsidRPr="003574C2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Средний</w:t>
            </w:r>
          </w:p>
          <w:p w:rsidR="00F14EDC" w:rsidRPr="003574C2" w:rsidRDefault="00F14EDC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одной</w:t>
            </w:r>
          </w:p>
          <w:p w:rsidR="00F14EDC" w:rsidRPr="003574C2" w:rsidRDefault="00F14EDC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3574C2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3574C2" w:rsidRDefault="00F14ED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Примечания:</w:t>
      </w:r>
      <w:r w:rsidR="00F14EDC" w:rsidRPr="003574C2">
        <w:rPr>
          <w:u w:val="single"/>
        </w:rPr>
        <w:t xml:space="preserve"> </w:t>
      </w:r>
      <w:r w:rsidRPr="003574C2">
        <w:t>1. Хозяйственные площадки следует располагать не далее 100м от наиболее удаленного входа в жилое здание.</w:t>
      </w:r>
    </w:p>
    <w:p w:rsidR="006D4279" w:rsidRPr="003574C2" w:rsidRDefault="006D4279" w:rsidP="003574C2">
      <w:pPr>
        <w:ind w:firstLine="709"/>
        <w:jc w:val="both"/>
      </w:pPr>
      <w:r w:rsidRPr="003574C2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3574C2" w:rsidRDefault="006D4279" w:rsidP="003574C2">
      <w:pPr>
        <w:ind w:firstLine="709"/>
        <w:jc w:val="both"/>
      </w:pPr>
      <w:r w:rsidRPr="003574C2">
        <w:t>3. Расстояние от площадки для сушки белья не нормируется.</w:t>
      </w:r>
    </w:p>
    <w:p w:rsidR="006D4279" w:rsidRPr="003574C2" w:rsidRDefault="006D4279" w:rsidP="003574C2">
      <w:pPr>
        <w:ind w:firstLine="709"/>
        <w:jc w:val="both"/>
      </w:pPr>
      <w:r w:rsidRPr="003574C2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3574C2" w:rsidRDefault="006D4279" w:rsidP="003574C2">
      <w:pPr>
        <w:ind w:firstLine="709"/>
        <w:jc w:val="both"/>
      </w:pPr>
      <w:r w:rsidRPr="003574C2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3574C2" w:rsidRDefault="006D4279" w:rsidP="003574C2">
      <w:pPr>
        <w:ind w:firstLine="709"/>
        <w:jc w:val="both"/>
      </w:pPr>
      <w:r w:rsidRPr="003574C2">
        <w:t>6. Допускается уменьшать, но не более чем н</w:t>
      </w:r>
      <w:r w:rsidR="00F14EDC" w:rsidRPr="003574C2">
        <w:t>а 50% удельные размеры площадок</w:t>
      </w:r>
      <w:r w:rsidRPr="003574C2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42748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C31177" w:rsidRPr="003574C2">
        <w:rPr>
          <w:b/>
        </w:rPr>
        <w:t>9</w:t>
      </w:r>
      <w:r w:rsidR="006D4279" w:rsidRPr="003574C2">
        <w:rPr>
          <w:b/>
        </w:rPr>
        <w:t xml:space="preserve">. Расстояния от окон жилых помещений </w:t>
      </w:r>
      <w:r w:rsidR="005D1C99" w:rsidRPr="003574C2">
        <w:rPr>
          <w:b/>
        </w:rPr>
        <w:t>в зоне индивидуальной жилой застройки</w:t>
      </w:r>
      <w:r w:rsidR="006D4279" w:rsidRPr="003574C2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3574C2">
        <w:rPr>
          <w:b/>
        </w:rPr>
        <w:t xml:space="preserve"> </w:t>
      </w:r>
      <w:r w:rsidR="006D4279" w:rsidRPr="003574C2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3574C2">
          <w:rPr>
            <w:b/>
          </w:rPr>
          <w:t>6 м</w:t>
        </w:r>
      </w:smartTag>
      <w:r w:rsidR="006D4279" w:rsidRPr="003574C2">
        <w:rPr>
          <w:b/>
        </w:rPr>
        <w:t>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F14EDC" w:rsidRPr="003574C2">
        <w:rPr>
          <w:b/>
        </w:rPr>
        <w:t>1</w:t>
      </w:r>
      <w:r w:rsidR="00C31177" w:rsidRPr="003574C2">
        <w:rPr>
          <w:b/>
        </w:rPr>
        <w:t>0</w:t>
      </w:r>
      <w:r w:rsidR="006D4279" w:rsidRPr="003574C2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3574C2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3574C2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3574C2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3574C2" w:rsidRDefault="006D4279" w:rsidP="003574C2">
      <w:pPr>
        <w:ind w:firstLine="709"/>
        <w:jc w:val="both"/>
        <w:rPr>
          <w:u w:val="single"/>
        </w:rPr>
      </w:pPr>
      <w:r w:rsidRPr="003574C2">
        <w:rPr>
          <w:u w:val="single"/>
        </w:rPr>
        <w:t>Примечания:</w:t>
      </w:r>
    </w:p>
    <w:p w:rsidR="006D4279" w:rsidRPr="003574C2" w:rsidRDefault="006D4279" w:rsidP="003574C2">
      <w:pPr>
        <w:ind w:firstLine="709"/>
      </w:pPr>
      <w:r w:rsidRPr="003574C2">
        <w:t>1.  водозаборные сооружения следует размещать выше по потоку грунтовых вод;</w:t>
      </w:r>
    </w:p>
    <w:p w:rsidR="00C31177" w:rsidRPr="003574C2" w:rsidRDefault="006D4279" w:rsidP="003574C2">
      <w:pPr>
        <w:ind w:firstLine="709"/>
        <w:jc w:val="both"/>
      </w:pPr>
      <w:r w:rsidRPr="003574C2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F14EDC" w:rsidRPr="003574C2">
        <w:rPr>
          <w:b/>
        </w:rPr>
        <w:t>1</w:t>
      </w:r>
      <w:r w:rsidR="00C31177" w:rsidRPr="003574C2">
        <w:rPr>
          <w:b/>
        </w:rPr>
        <w:t>1</w:t>
      </w:r>
      <w:r w:rsidR="006D4279" w:rsidRPr="003574C2">
        <w:rPr>
          <w:b/>
        </w:rPr>
        <w:t>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6D4279" w:rsidRPr="003574C2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6D4279" w:rsidRPr="003574C2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Одиночные, двойные</w:t>
            </w:r>
            <w:r w:rsidR="00745BAD">
              <w:rPr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745BAD" w:rsidP="0091425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745BAD" w:rsidRDefault="00745BAD" w:rsidP="003574C2">
      <w:pPr>
        <w:ind w:firstLine="709"/>
        <w:rPr>
          <w:b/>
        </w:rPr>
      </w:pPr>
      <w:r>
        <w:rPr>
          <w:b/>
        </w:rPr>
        <w:t>* - Иное количество блоков на одном земельном участке недопустимо.</w:t>
      </w:r>
    </w:p>
    <w:p w:rsidR="00745BAD" w:rsidRDefault="00745BAD" w:rsidP="003574C2">
      <w:pPr>
        <w:ind w:firstLine="709"/>
        <w:rPr>
          <w:b/>
        </w:rPr>
      </w:pPr>
    </w:p>
    <w:p w:rsidR="006D4279" w:rsidRPr="003574C2" w:rsidRDefault="002456E1" w:rsidP="003574C2">
      <w:pPr>
        <w:ind w:firstLine="709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F14EDC" w:rsidRPr="003574C2">
        <w:rPr>
          <w:b/>
        </w:rPr>
        <w:t>1</w:t>
      </w:r>
      <w:r w:rsidR="00C31177" w:rsidRPr="003574C2">
        <w:rPr>
          <w:b/>
        </w:rPr>
        <w:t>2</w:t>
      </w:r>
      <w:r w:rsidR="006D4279" w:rsidRPr="003574C2">
        <w:rPr>
          <w:b/>
        </w:rPr>
        <w:t xml:space="preserve">. Площадь застройки сблокированных хозяйственных построек для содержания скота (не более) – </w:t>
      </w:r>
      <w:r w:rsidR="00745BAD">
        <w:rPr>
          <w:b/>
        </w:rPr>
        <w:t>20</w:t>
      </w:r>
      <w:r w:rsidR="006D4279" w:rsidRPr="003574C2">
        <w:rPr>
          <w:b/>
        </w:rPr>
        <w:t xml:space="preserve"> м2.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C31177" w:rsidRPr="003574C2">
        <w:rPr>
          <w:b/>
        </w:rPr>
        <w:t>13</w:t>
      </w:r>
      <w:r w:rsidR="006D4279" w:rsidRPr="003574C2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3574C2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3574C2" w:rsidRDefault="002456E1" w:rsidP="003574C2">
      <w:pPr>
        <w:ind w:firstLine="709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1</w:t>
      </w:r>
      <w:r w:rsidRPr="003574C2">
        <w:rPr>
          <w:b/>
        </w:rPr>
        <w:t>4</w:t>
      </w:r>
      <w:r w:rsidR="006D4279" w:rsidRPr="003574C2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3574C2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3574C2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проездов</w:t>
            </w:r>
          </w:p>
        </w:tc>
      </w:tr>
      <w:tr w:rsidR="006D4279" w:rsidRPr="003574C2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F77F9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3574C2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F77F9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F77F9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AA69F6" w:rsidRPr="003574C2">
        <w:rPr>
          <w:b/>
        </w:rPr>
        <w:t>.</w:t>
      </w:r>
      <w:r w:rsidR="00D66926" w:rsidRPr="003574C2">
        <w:rPr>
          <w:b/>
        </w:rPr>
        <w:t>1.</w:t>
      </w:r>
      <w:r w:rsidR="00AA69F6" w:rsidRPr="003574C2">
        <w:rPr>
          <w:b/>
        </w:rPr>
        <w:t>1</w:t>
      </w:r>
      <w:r w:rsidRPr="003574C2">
        <w:rPr>
          <w:b/>
        </w:rPr>
        <w:t>5</w:t>
      </w:r>
      <w:r w:rsidR="00AA69F6" w:rsidRPr="003574C2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3574C2">
        <w:t>кол. мест на 1 тыс. чел.</w:t>
      </w:r>
      <w:r w:rsidR="00AA69F6" w:rsidRPr="003574C2">
        <w:rPr>
          <w:b/>
        </w:rPr>
        <w:t xml:space="preserve">) – </w:t>
      </w:r>
      <w:r w:rsidR="00681244">
        <w:rPr>
          <w:b/>
        </w:rPr>
        <w:t>70 мест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3574C2">
              <w:rPr>
                <w:b/>
                <w:sz w:val="20"/>
                <w:szCs w:val="20"/>
              </w:rPr>
              <w:t>зависимости,</w:t>
            </w:r>
            <w:r w:rsidRPr="003574C2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3574C2" w:rsidRDefault="00143E9E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3574C2" w:rsidRDefault="00143E9E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3574C2">
                <w:rPr>
                  <w:b/>
                  <w:sz w:val="20"/>
                  <w:szCs w:val="20"/>
                </w:rPr>
                <w:t>35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143E9E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3574C2">
                <w:rPr>
                  <w:b/>
                  <w:sz w:val="20"/>
                  <w:szCs w:val="20"/>
                </w:rPr>
                <w:t>40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3574C2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3574C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3574C2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3574C2">
                <w:rPr>
                  <w:b/>
                  <w:sz w:val="20"/>
                  <w:szCs w:val="20"/>
                </w:rPr>
                <w:t>7,2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3574C2">
                <w:rPr>
                  <w:b/>
                  <w:sz w:val="20"/>
                  <w:szCs w:val="20"/>
                </w:rPr>
                <w:t>9,0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1. Вместимость ДОУ для сельских населенных </w:t>
      </w:r>
      <w:r w:rsidR="001100B0" w:rsidRPr="003574C2">
        <w:t>пунктов</w:t>
      </w:r>
      <w:r w:rsidRPr="003574C2">
        <w:t xml:space="preserve"> и поселков городского типа рекомендуется не более 140 мест.</w:t>
      </w:r>
    </w:p>
    <w:p w:rsidR="006D4279" w:rsidRPr="003574C2" w:rsidRDefault="006D4279" w:rsidP="003574C2">
      <w:pPr>
        <w:ind w:firstLine="709"/>
        <w:jc w:val="both"/>
      </w:pPr>
      <w:r w:rsidRPr="003574C2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1</w:t>
      </w:r>
      <w:r w:rsidRPr="003574C2">
        <w:rPr>
          <w:b/>
        </w:rPr>
        <w:t>6</w:t>
      </w:r>
      <w:r w:rsidR="006D4279" w:rsidRPr="003574C2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3574C2">
        <w:rPr>
          <w:b/>
        </w:rPr>
        <w:t>населенных пунктов</w:t>
      </w:r>
      <w:r w:rsidR="00143E9E" w:rsidRPr="003574C2">
        <w:rPr>
          <w:b/>
        </w:rPr>
        <w:t>:</w:t>
      </w:r>
      <w:r w:rsidR="0091425B">
        <w:rPr>
          <w:b/>
        </w:rPr>
        <w:t xml:space="preserve"> 1000 м</w:t>
      </w:r>
    </w:p>
    <w:p w:rsidR="00143E9E" w:rsidRPr="003574C2" w:rsidRDefault="00143E9E" w:rsidP="003574C2">
      <w:pPr>
        <w:ind w:firstLine="709"/>
        <w:jc w:val="both"/>
      </w:pPr>
      <w:r w:rsidRPr="003574C2">
        <w:rPr>
          <w:u w:val="single"/>
        </w:rPr>
        <w:t>Примечание</w:t>
      </w:r>
      <w:r w:rsidRPr="003574C2">
        <w:t xml:space="preserve">: </w:t>
      </w:r>
      <w:r w:rsidR="006D4279" w:rsidRPr="003574C2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AA69F6" w:rsidRPr="003574C2">
        <w:rPr>
          <w:b/>
        </w:rPr>
        <w:t>.</w:t>
      </w:r>
      <w:r w:rsidR="00D66926" w:rsidRPr="003574C2">
        <w:rPr>
          <w:b/>
        </w:rPr>
        <w:t>1.</w:t>
      </w:r>
      <w:r w:rsidR="00AA69F6" w:rsidRPr="003574C2">
        <w:rPr>
          <w:b/>
        </w:rPr>
        <w:t>1</w:t>
      </w:r>
      <w:r w:rsidRPr="003574C2">
        <w:rPr>
          <w:b/>
        </w:rPr>
        <w:t>7</w:t>
      </w:r>
      <w:r w:rsidR="00AA69F6" w:rsidRPr="003574C2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3574C2">
        <w:t>кол. мест на 1 тыс. чел.</w:t>
      </w:r>
      <w:r w:rsidR="00AA69F6" w:rsidRPr="003574C2">
        <w:rPr>
          <w:b/>
        </w:rPr>
        <w:t xml:space="preserve">) – </w:t>
      </w:r>
      <w:r w:rsidR="00681244">
        <w:rPr>
          <w:b/>
        </w:rPr>
        <w:t>170 мест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3574C2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3574C2">
                <w:rPr>
                  <w:b/>
                  <w:sz w:val="20"/>
                  <w:szCs w:val="20"/>
                </w:rPr>
                <w:t>50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3574C2">
                <w:rPr>
                  <w:b/>
                  <w:sz w:val="20"/>
                  <w:szCs w:val="20"/>
                </w:rPr>
                <w:t>60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3574C2">
                <w:rPr>
                  <w:b/>
                  <w:sz w:val="20"/>
                  <w:szCs w:val="20"/>
                </w:rPr>
                <w:t>50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3574C2">
                <w:rPr>
                  <w:b/>
                  <w:sz w:val="20"/>
                  <w:szCs w:val="20"/>
                </w:rPr>
                <w:t>40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1100B0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3574C2">
                <w:rPr>
                  <w:b/>
                  <w:sz w:val="20"/>
                  <w:szCs w:val="20"/>
                </w:rPr>
                <w:t>33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3574C2" w:rsidRDefault="006D4279" w:rsidP="003574C2">
      <w:pPr>
        <w:ind w:firstLine="709"/>
        <w:jc w:val="both"/>
      </w:pPr>
      <w:r w:rsidRPr="003574C2">
        <w:t xml:space="preserve">2. Размеры земельных участков могут быть уменьшены: на </w:t>
      </w:r>
      <w:r w:rsidR="009B56CF" w:rsidRPr="003574C2">
        <w:t>4</w:t>
      </w:r>
      <w:r w:rsidRPr="003574C2">
        <w:t xml:space="preserve">0% – в условиях реконструкции; увеличены на 30% – в сельских </w:t>
      </w:r>
      <w:r w:rsidR="00122040" w:rsidRPr="003574C2">
        <w:t>населенных пунктах</w:t>
      </w:r>
      <w:r w:rsidRPr="003574C2">
        <w:t>, если для организации учебно-опытной работы не предусмотрены специальные участки.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Pr="003574C2">
        <w:rPr>
          <w:b/>
        </w:rPr>
        <w:t>18</w:t>
      </w:r>
      <w:r w:rsidR="006D4279" w:rsidRPr="003574C2">
        <w:rPr>
          <w:b/>
        </w:rPr>
        <w:t>. Радиус обслуживания общеобразовательными учреждениями территорий сельских населенных пунктов</w:t>
      </w:r>
      <w:r w:rsidR="00894BC5" w:rsidRPr="003574C2">
        <w:rPr>
          <w:b/>
        </w:rPr>
        <w:t>:</w:t>
      </w:r>
      <w:r w:rsidR="0091425B">
        <w:rPr>
          <w:b/>
        </w:rPr>
        <w:t xml:space="preserve"> 1000 м</w:t>
      </w:r>
    </w:p>
    <w:p w:rsidR="00894BC5" w:rsidRPr="003574C2" w:rsidRDefault="001100B0" w:rsidP="003574C2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C3222A" w:rsidRPr="003574C2" w:rsidRDefault="00894BC5" w:rsidP="003574C2">
      <w:pPr>
        <w:ind w:firstLine="709"/>
        <w:jc w:val="both"/>
      </w:pPr>
      <w:r w:rsidRPr="003574C2">
        <w:rPr>
          <w:u w:val="single"/>
        </w:rPr>
        <w:t>Примечани</w:t>
      </w:r>
      <w:r w:rsidR="001100B0" w:rsidRPr="003574C2">
        <w:rPr>
          <w:u w:val="single"/>
        </w:rPr>
        <w:t>я</w:t>
      </w:r>
      <w:r w:rsidRPr="003574C2">
        <w:t xml:space="preserve">: </w:t>
      </w:r>
      <w:r w:rsidR="006D4279" w:rsidRPr="003574C2">
        <w:t xml:space="preserve"> </w:t>
      </w:r>
    </w:p>
    <w:p w:rsidR="006D4279" w:rsidRPr="003574C2" w:rsidRDefault="001100B0" w:rsidP="003574C2">
      <w:pPr>
        <w:ind w:firstLine="709"/>
        <w:jc w:val="both"/>
      </w:pPr>
      <w:r w:rsidRPr="003574C2">
        <w:t xml:space="preserve">1. </w:t>
      </w:r>
      <w:r w:rsidR="006D4279" w:rsidRPr="003574C2">
        <w:t>Указанный радиус обслуживания не распространяется на специализированные общеобразовательные учреждения.</w:t>
      </w:r>
    </w:p>
    <w:p w:rsidR="006D4279" w:rsidRPr="003574C2" w:rsidRDefault="001100B0" w:rsidP="003574C2">
      <w:pPr>
        <w:ind w:firstLine="709"/>
        <w:jc w:val="both"/>
      </w:pPr>
      <w:r w:rsidRPr="003574C2">
        <w:lastRenderedPageBreak/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Pr="003574C2">
        <w:rPr>
          <w:b/>
        </w:rPr>
        <w:t>19</w:t>
      </w:r>
      <w:r w:rsidR="006D4279" w:rsidRPr="003574C2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3574C2" w:rsidRDefault="006D4279" w:rsidP="003574C2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3574C2">
        <w:t xml:space="preserve">в сельских </w:t>
      </w:r>
      <w:r w:rsidR="001100B0" w:rsidRPr="003574C2">
        <w:t>населенных пунктах</w:t>
      </w:r>
      <w:r w:rsidRPr="003574C2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3574C2">
          <w:rPr>
            <w:b/>
          </w:rPr>
          <w:t>10 м</w:t>
        </w:r>
      </w:smartTag>
      <w:r w:rsidRPr="003574C2">
        <w:rPr>
          <w:b/>
        </w:rPr>
        <w:t>.</w:t>
      </w:r>
    </w:p>
    <w:p w:rsidR="006D4279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Pr="003574C2">
        <w:rPr>
          <w:b/>
        </w:rPr>
        <w:t>20</w:t>
      </w:r>
      <w:r w:rsidR="006D4279" w:rsidRPr="003574C2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3574C2">
        <w:t>м2 на 1 чел.</w:t>
      </w:r>
      <w:r w:rsidR="006D4279" w:rsidRPr="003574C2">
        <w:rPr>
          <w:b/>
        </w:rPr>
        <w:t xml:space="preserve">), </w:t>
      </w:r>
    </w:p>
    <w:p w:rsidR="006D4279" w:rsidRPr="003574C2" w:rsidRDefault="006D4279" w:rsidP="003574C2">
      <w:pPr>
        <w:ind w:firstLine="709"/>
        <w:jc w:val="both"/>
        <w:rPr>
          <w:b/>
        </w:rPr>
      </w:pPr>
      <w:r w:rsidRPr="003574C2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3574C2">
          <w:rPr>
            <w:b/>
          </w:rPr>
          <w:t>6</w:t>
        </w:r>
        <w:r w:rsidRPr="003574C2">
          <w:rPr>
            <w:b/>
          </w:rPr>
          <w:t xml:space="preserve"> м2</w:t>
        </w:r>
      </w:smartTag>
      <w:r w:rsidRPr="003574C2">
        <w:rPr>
          <w:b/>
        </w:rPr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</w:t>
      </w:r>
      <w:r w:rsidRPr="003574C2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3574C2" w:rsidRDefault="002456E1" w:rsidP="003574C2">
      <w:pPr>
        <w:ind w:firstLine="709"/>
        <w:jc w:val="both"/>
        <w:rPr>
          <w:b/>
        </w:rPr>
      </w:pPr>
      <w:r w:rsidRPr="003574C2">
        <w:rPr>
          <w:b/>
        </w:rPr>
        <w:t>3</w:t>
      </w:r>
      <w:r w:rsidR="00493C4D" w:rsidRPr="003574C2">
        <w:rPr>
          <w:b/>
        </w:rPr>
        <w:t>.</w:t>
      </w:r>
      <w:r w:rsidR="00D66926" w:rsidRPr="003574C2">
        <w:rPr>
          <w:b/>
        </w:rPr>
        <w:t>1.</w:t>
      </w:r>
      <w:r w:rsidRPr="003574C2">
        <w:rPr>
          <w:b/>
        </w:rPr>
        <w:t>21</w:t>
      </w:r>
      <w:r w:rsidR="00493C4D" w:rsidRPr="003574C2">
        <w:rPr>
          <w:b/>
        </w:rPr>
        <w:t>. Норма накопления твердых бытовых отходов (ТБО) для населения (</w:t>
      </w:r>
      <w:r w:rsidR="00493C4D" w:rsidRPr="003574C2">
        <w:t>объем отходов в год на 1 человека</w:t>
      </w:r>
      <w:r w:rsidR="00493C4D" w:rsidRPr="003574C2">
        <w:rPr>
          <w:b/>
        </w:rPr>
        <w:t>):</w:t>
      </w:r>
    </w:p>
    <w:p w:rsidR="00493C4D" w:rsidRPr="003574C2" w:rsidRDefault="00493C4D" w:rsidP="003574C2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3574C2">
        <w:t>проживающее в жилом фонде с полным благоустройством</w:t>
      </w:r>
      <w:r w:rsidRPr="003574C2">
        <w:rPr>
          <w:b/>
        </w:rPr>
        <w:t xml:space="preserve"> </w:t>
      </w:r>
      <w:r w:rsidRPr="003574C2">
        <w:t xml:space="preserve">– </w:t>
      </w:r>
      <w:r w:rsidR="00195E56" w:rsidRPr="003574C2">
        <w:rPr>
          <w:b/>
        </w:rPr>
        <w:t>1,1</w:t>
      </w:r>
      <w:r w:rsidRPr="003574C2">
        <w:rPr>
          <w:b/>
        </w:rPr>
        <w:t>-1,</w:t>
      </w:r>
      <w:r w:rsidR="00AA69F6" w:rsidRPr="003574C2">
        <w:rPr>
          <w:b/>
        </w:rPr>
        <w:t>8</w:t>
      </w:r>
      <w:r w:rsidRPr="003574C2">
        <w:t xml:space="preserve"> м3/чел;</w:t>
      </w:r>
    </w:p>
    <w:p w:rsidR="00493C4D" w:rsidRPr="003574C2" w:rsidRDefault="00493C4D" w:rsidP="003574C2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3574C2">
        <w:t>проживающее в жилом фонде с частичным благоустройством</w:t>
      </w:r>
      <w:r w:rsidRPr="003574C2">
        <w:rPr>
          <w:b/>
        </w:rPr>
        <w:t xml:space="preserve"> </w:t>
      </w:r>
      <w:r w:rsidRPr="003574C2">
        <w:t xml:space="preserve">– </w:t>
      </w:r>
      <w:r w:rsidRPr="003574C2">
        <w:rPr>
          <w:b/>
        </w:rPr>
        <w:t>1,1-</w:t>
      </w:r>
      <w:r w:rsidR="000B30FD" w:rsidRPr="003574C2">
        <w:rPr>
          <w:b/>
        </w:rPr>
        <w:t>2</w:t>
      </w:r>
      <w:r w:rsidRPr="003574C2">
        <w:rPr>
          <w:b/>
        </w:rPr>
        <w:t>,</w:t>
      </w:r>
      <w:r w:rsidR="000B30FD" w:rsidRPr="003574C2">
        <w:rPr>
          <w:b/>
        </w:rPr>
        <w:t xml:space="preserve">0 </w:t>
      </w:r>
      <w:r w:rsidRPr="003574C2">
        <w:t>м3/чел;</w:t>
      </w:r>
    </w:p>
    <w:p w:rsidR="00AA69F6" w:rsidRPr="003574C2" w:rsidRDefault="00493C4D" w:rsidP="003574C2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3574C2">
        <w:t xml:space="preserve">общее количество по поселению с учетом общественных зданий – </w:t>
      </w:r>
      <w:r w:rsidRPr="003574C2">
        <w:rPr>
          <w:b/>
        </w:rPr>
        <w:t>1,4-</w:t>
      </w:r>
      <w:r w:rsidR="000B30FD" w:rsidRPr="003574C2">
        <w:rPr>
          <w:b/>
        </w:rPr>
        <w:t>2</w:t>
      </w:r>
      <w:r w:rsidRPr="003574C2">
        <w:rPr>
          <w:b/>
        </w:rPr>
        <w:t>,</w:t>
      </w:r>
      <w:r w:rsidR="000B30FD" w:rsidRPr="003574C2">
        <w:rPr>
          <w:b/>
        </w:rPr>
        <w:t>2</w:t>
      </w:r>
      <w:r w:rsidRPr="003574C2">
        <w:t xml:space="preserve"> м3/чел.</w:t>
      </w:r>
    </w:p>
    <w:p w:rsidR="00493C4D" w:rsidRPr="003574C2" w:rsidRDefault="002456E1" w:rsidP="003574C2">
      <w:pPr>
        <w:ind w:firstLine="709"/>
        <w:rPr>
          <w:b/>
        </w:rPr>
      </w:pPr>
      <w:r w:rsidRPr="003574C2">
        <w:rPr>
          <w:b/>
        </w:rPr>
        <w:t>3</w:t>
      </w:r>
      <w:r w:rsidR="006D4279" w:rsidRPr="003574C2">
        <w:rPr>
          <w:b/>
        </w:rPr>
        <w:t>.</w:t>
      </w:r>
      <w:r w:rsidR="00D66926" w:rsidRPr="003574C2">
        <w:rPr>
          <w:b/>
        </w:rPr>
        <w:t>1.</w:t>
      </w:r>
      <w:r w:rsidR="00890E0A" w:rsidRPr="003574C2">
        <w:rPr>
          <w:b/>
        </w:rPr>
        <w:t>2</w:t>
      </w:r>
      <w:r w:rsidR="00D66926" w:rsidRPr="003574C2">
        <w:rPr>
          <w:b/>
        </w:rPr>
        <w:t>2</w:t>
      </w:r>
      <w:r w:rsidR="006D4279" w:rsidRPr="003574C2">
        <w:rPr>
          <w:b/>
        </w:rPr>
        <w:t xml:space="preserve">. Норма накопления крупногабаритных бытовых отходов </w:t>
      </w:r>
      <w:r w:rsidR="006D4279" w:rsidRPr="003574C2">
        <w:t>(% от нормы накопления на 1 чел</w:t>
      </w:r>
      <w:r w:rsidR="006D4279" w:rsidRPr="003574C2">
        <w:rPr>
          <w:b/>
        </w:rPr>
        <w:t>.</w:t>
      </w:r>
      <w:r w:rsidR="006D4279" w:rsidRPr="003574C2">
        <w:t>)</w:t>
      </w:r>
      <w:r w:rsidR="006D4279" w:rsidRPr="003574C2">
        <w:rPr>
          <w:b/>
        </w:rPr>
        <w:t xml:space="preserve"> – 5%.</w:t>
      </w:r>
    </w:p>
    <w:p w:rsidR="002267B4" w:rsidRPr="003574C2" w:rsidRDefault="002267B4" w:rsidP="003574C2">
      <w:pPr>
        <w:ind w:firstLine="709"/>
        <w:jc w:val="both"/>
      </w:pPr>
      <w:r w:rsidRPr="003574C2">
        <w:rPr>
          <w:b/>
          <w:bCs/>
        </w:rPr>
        <w:t>3.1.23</w:t>
      </w:r>
      <w:r w:rsidRPr="003574C2">
        <w:rPr>
          <w:bCs/>
        </w:rPr>
        <w:t xml:space="preserve"> </w:t>
      </w:r>
      <w:r w:rsidRPr="003574C2">
        <w:rPr>
          <w:b/>
          <w:bCs/>
        </w:rPr>
        <w:t xml:space="preserve">Требования к противопожарным расстояниям между зданиями и сооружениями </w:t>
      </w:r>
      <w:r w:rsidRPr="003574C2">
        <w:rPr>
          <w:rFonts w:eastAsia="Calibri"/>
          <w:b/>
        </w:rPr>
        <w:t>в соответствии с требованиями</w:t>
      </w:r>
      <w:r w:rsidR="00930824" w:rsidRPr="003574C2">
        <w:rPr>
          <w:b/>
        </w:rPr>
        <w:t>».</w:t>
      </w:r>
    </w:p>
    <w:p w:rsidR="002267B4" w:rsidRPr="003574C2" w:rsidRDefault="002267B4" w:rsidP="003574C2">
      <w:pPr>
        <w:ind w:firstLine="709"/>
        <w:jc w:val="both"/>
      </w:pPr>
      <w:r w:rsidRPr="003574C2">
        <w:t xml:space="preserve"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                                                                                                      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3574C2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Таблица 1</w:t>
            </w:r>
          </w:p>
        </w:tc>
      </w:tr>
      <w:tr w:rsidR="002267B4" w:rsidRPr="003574C2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Класс</w:t>
            </w:r>
          </w:p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конструктивной</w:t>
            </w:r>
          </w:p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пожарной</w:t>
            </w:r>
          </w:p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3574C2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I, II, III</w:t>
            </w:r>
          </w:p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3574C2" w:rsidRDefault="002267B4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II, III, IV</w:t>
            </w:r>
          </w:p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IV, V </w:t>
            </w:r>
          </w:p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С2, С3</w:t>
            </w:r>
          </w:p>
        </w:tc>
      </w:tr>
      <w:tr w:rsidR="002267B4" w:rsidRPr="003574C2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</w:t>
            </w:r>
          </w:p>
        </w:tc>
      </w:tr>
      <w:tr w:rsidR="002267B4" w:rsidRPr="003574C2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</w:t>
            </w:r>
          </w:p>
        </w:tc>
      </w:tr>
      <w:tr w:rsidR="002267B4" w:rsidRPr="003574C2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3574C2" w:rsidRDefault="002267B4" w:rsidP="003574C2">
            <w:pPr>
              <w:widowControl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</w:t>
            </w:r>
          </w:p>
        </w:tc>
      </w:tr>
    </w:tbl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Противопожарные расстояния между зданиями и сооружениями определяются как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3574C2">
          <w:t>1 метр</w:t>
        </w:r>
      </w:smartTag>
      <w:r w:rsidRPr="003574C2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Противопожарное расстояние между стенами зданий без оконных проемов</w:t>
      </w:r>
      <w:r w:rsidR="003574C2">
        <w:t xml:space="preserve"> </w:t>
      </w:r>
      <w:r w:rsidRPr="003574C2">
        <w:t>допускается уменьшить на 20 % при условии устройства кровли из несгораемых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материалов, за исключением зданий IV и V степеней огнестойкости и зданий класса</w:t>
      </w:r>
      <w:r w:rsidR="003574C2">
        <w:t xml:space="preserve"> </w:t>
      </w:r>
      <w:r w:rsidRPr="003574C2">
        <w:t>конструктивной пожарной опасности С2 и С3.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lastRenderedPageBreak/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3574C2">
          <w:t>3,5 метра</w:t>
        </w:r>
      </w:smartTag>
      <w:r w:rsidRPr="003574C2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3574C2">
          <w:t>6 метров</w:t>
        </w:r>
      </w:smartTag>
      <w:r w:rsidRPr="003574C2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3574C2">
          <w:t>9 метров</w:t>
        </w:r>
      </w:smartTag>
      <w:r w:rsidRPr="003574C2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3574C2">
          <w:t>15 метров</w:t>
        </w:r>
      </w:smartTag>
      <w:r w:rsidRPr="003574C2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3574C2">
          <w:t>12 метров</w:t>
        </w:r>
      </w:smartTag>
      <w:r w:rsidRPr="003574C2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3574C2">
          <w:t>15 метров</w:t>
        </w:r>
      </w:smartTag>
      <w:r w:rsidRPr="003574C2">
        <w:t xml:space="preserve">. 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3574C2">
          <w:t>18 метров</w:t>
        </w:r>
      </w:smartTag>
      <w:r w:rsidRPr="003574C2">
        <w:t xml:space="preserve">. </w:t>
      </w:r>
    </w:p>
    <w:p w:rsidR="002267B4" w:rsidRPr="003574C2" w:rsidRDefault="002267B4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3574C2">
          <w:t>12 метров</w:t>
        </w:r>
      </w:smartTag>
      <w:r w:rsidRPr="003574C2">
        <w:t>.</w:t>
      </w:r>
    </w:p>
    <w:p w:rsidR="002267B4" w:rsidRPr="003574C2" w:rsidRDefault="002267B4" w:rsidP="003574C2">
      <w:pPr>
        <w:autoSpaceDE w:val="0"/>
        <w:ind w:firstLine="709"/>
        <w:jc w:val="both"/>
        <w:rPr>
          <w:rFonts w:eastAsia="Calibri"/>
        </w:rPr>
      </w:pPr>
      <w:r w:rsidRPr="003574C2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3574C2">
        <w:rPr>
          <w:rFonts w:eastAsia="Calibri"/>
        </w:rPr>
        <w:t>–</w:t>
      </w:r>
      <w:r w:rsidRPr="003574C2">
        <w:rPr>
          <w:rFonts w:eastAsia="Calibri"/>
        </w:rPr>
        <w:t xml:space="preserve"> </w:t>
      </w:r>
      <w:r w:rsidR="00F77F98" w:rsidRPr="003574C2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3574C2">
          <w:rPr>
            <w:rFonts w:eastAsia="Calibri"/>
          </w:rPr>
          <w:t>8 м</w:t>
        </w:r>
      </w:smartTag>
      <w:r w:rsidRPr="003574C2">
        <w:rPr>
          <w:rFonts w:eastAsia="Calibri"/>
        </w:rPr>
        <w:t>;</w:t>
      </w:r>
    </w:p>
    <w:p w:rsidR="002267B4" w:rsidRPr="003574C2" w:rsidRDefault="002267B4" w:rsidP="003574C2">
      <w:pPr>
        <w:widowControl w:val="0"/>
        <w:ind w:firstLine="709"/>
        <w:jc w:val="both"/>
        <w:rPr>
          <w:spacing w:val="-2"/>
        </w:rPr>
      </w:pPr>
      <w:r w:rsidRPr="003574C2">
        <w:rPr>
          <w:b/>
        </w:rPr>
        <w:t>3.1.24.</w:t>
      </w:r>
      <w:r w:rsidRPr="003574C2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3574C2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3574C2">
          <w:rPr>
            <w:spacing w:val="-2"/>
          </w:rPr>
          <w:t>50 см</w:t>
        </w:r>
      </w:smartTag>
      <w:r w:rsidRPr="003574C2">
        <w:rPr>
          <w:spacing w:val="-2"/>
        </w:rPr>
        <w:t xml:space="preserve"> от плоскости стены. </w:t>
      </w:r>
    </w:p>
    <w:p w:rsidR="002267B4" w:rsidRPr="003574C2" w:rsidRDefault="002267B4" w:rsidP="003574C2">
      <w:pPr>
        <w:ind w:firstLine="709"/>
        <w:jc w:val="both"/>
      </w:pPr>
      <w:r w:rsidRPr="003574C2">
        <w:rPr>
          <w:spacing w:val="-2"/>
        </w:rPr>
        <w:t>Если элементы выступают</w:t>
      </w:r>
      <w:r w:rsidRPr="003574C2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3574C2">
          <w:t>50 см</w:t>
        </w:r>
      </w:smartTag>
      <w:r w:rsidRPr="003574C2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3574C2" w:rsidRDefault="0087768E" w:rsidP="003574C2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3574C2">
        <w:rPr>
          <w:b/>
        </w:rPr>
        <w:t>3.1.25 Требования к ограждению земельных участков:</w:t>
      </w:r>
    </w:p>
    <w:p w:rsidR="00493C4D" w:rsidRPr="003574C2" w:rsidRDefault="0087768E" w:rsidP="003574C2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3574C2">
        <w:t>высота ограждения земельных участков должна быть не более 2</w:t>
      </w:r>
      <w:r w:rsidR="002D3ABC" w:rsidRPr="003574C2">
        <w:t>,5</w:t>
      </w:r>
      <w:r w:rsidRPr="003574C2">
        <w:t xml:space="preserve"> метров;</w:t>
      </w:r>
    </w:p>
    <w:p w:rsidR="00493C4D" w:rsidRPr="003574C2" w:rsidRDefault="00493C4D" w:rsidP="003574C2">
      <w:pPr>
        <w:ind w:firstLine="709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3574C2" w:rsidTr="00930824">
        <w:trPr>
          <w:trHeight w:val="679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9" w:name="_Toc97828510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9"/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3574C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3574C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Учреждения 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3574C2" w:rsidRDefault="003E3FA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32%, в том числе по видам:</w:t>
            </w:r>
          </w:p>
          <w:p w:rsidR="003E3FA9" w:rsidRPr="003574C2" w:rsidRDefault="003E3FA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детская спортивная школа – 20%;</w:t>
            </w:r>
          </w:p>
          <w:p w:rsidR="006D4279" w:rsidRPr="003574C2" w:rsidRDefault="003E3FA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6D4279" w:rsidRPr="003574C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pacing w:val="-8"/>
                <w:sz w:val="20"/>
                <w:szCs w:val="20"/>
              </w:rPr>
            </w:pPr>
            <w:r w:rsidRPr="003574C2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3574C2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3574C2">
              <w:rPr>
                <w:spacing w:val="-8"/>
                <w:sz w:val="20"/>
                <w:szCs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3574C2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3574C2" w:rsidRDefault="003E3FA9" w:rsidP="003574C2">
      <w:pPr>
        <w:ind w:firstLine="709"/>
        <w:jc w:val="both"/>
      </w:pPr>
      <w:r w:rsidRPr="003574C2">
        <w:rPr>
          <w:u w:val="single"/>
        </w:rPr>
        <w:lastRenderedPageBreak/>
        <w:t xml:space="preserve">Примечание: </w:t>
      </w:r>
      <w:r w:rsidRPr="003574C2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D312ED" w:rsidRPr="003574C2" w:rsidRDefault="00D312ED" w:rsidP="003574C2">
      <w:pPr>
        <w:ind w:firstLine="709"/>
      </w:pPr>
    </w:p>
    <w:p w:rsidR="006D4279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.2. Радиус обслуживания учреждений внешкольного образования:</w:t>
      </w:r>
      <w:r w:rsidR="0091425B">
        <w:rPr>
          <w:b/>
        </w:rPr>
        <w:t xml:space="preserve"> 1000 м</w:t>
      </w:r>
    </w:p>
    <w:p w:rsidR="0091425B" w:rsidRDefault="0091425B" w:rsidP="003574C2">
      <w:pPr>
        <w:ind w:firstLine="709"/>
        <w:jc w:val="both"/>
        <w:rPr>
          <w:b/>
        </w:rPr>
      </w:pPr>
    </w:p>
    <w:p w:rsidR="0091425B" w:rsidRDefault="0091425B" w:rsidP="003574C2">
      <w:pPr>
        <w:ind w:firstLine="709"/>
        <w:jc w:val="both"/>
        <w:rPr>
          <w:b/>
        </w:rPr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91425B" w:rsidRPr="003574C2" w:rsidRDefault="0091425B" w:rsidP="003574C2">
      <w:pPr>
        <w:ind w:firstLine="709"/>
        <w:jc w:val="both"/>
        <w:rPr>
          <w:b/>
        </w:rPr>
      </w:pP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3574C2">
        <w:tc>
          <w:tcPr>
            <w:tcW w:w="2988" w:type="dxa"/>
            <w:vAlign w:val="center"/>
          </w:tcPr>
          <w:p w:rsidR="00D312ED" w:rsidRPr="003574C2" w:rsidRDefault="00D312E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3574C2" w:rsidRDefault="00D312E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3574C2" w:rsidRDefault="00D312E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3574C2" w:rsidRDefault="00D312E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3574C2" w:rsidRDefault="00D312E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D312ED" w:rsidRPr="003574C2">
        <w:tc>
          <w:tcPr>
            <w:tcW w:w="2988" w:type="dxa"/>
          </w:tcPr>
          <w:p w:rsidR="00D312ED" w:rsidRPr="003574C2" w:rsidRDefault="00D312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3574C2" w:rsidRDefault="00D312E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80</w:t>
            </w:r>
            <w:r w:rsidR="007B2EE9" w:rsidRPr="003574C2">
              <w:rPr>
                <w:b/>
                <w:sz w:val="20"/>
                <w:szCs w:val="20"/>
              </w:rPr>
              <w:t>-</w:t>
            </w:r>
            <w:r w:rsidR="000B30FD" w:rsidRPr="003574C2">
              <w:rPr>
                <w:b/>
                <w:sz w:val="20"/>
                <w:szCs w:val="20"/>
              </w:rPr>
              <w:t>11</w:t>
            </w:r>
            <w:r w:rsidR="007B2EE9" w:rsidRPr="003574C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3574C2" w:rsidRDefault="00D312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3574C2" w:rsidRDefault="00D312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3574C2" w:rsidRDefault="00D312ED" w:rsidP="003574C2">
            <w:pPr>
              <w:rPr>
                <w:spacing w:val="-10"/>
                <w:sz w:val="20"/>
                <w:szCs w:val="20"/>
              </w:rPr>
            </w:pPr>
            <w:r w:rsidRPr="003574C2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3574C2">
        <w:tc>
          <w:tcPr>
            <w:tcW w:w="2988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3574C2" w:rsidRDefault="00070AD0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3574C2" w:rsidRDefault="00070AD0" w:rsidP="003574C2">
            <w:pPr>
              <w:rPr>
                <w:spacing w:val="-6"/>
                <w:sz w:val="20"/>
                <w:szCs w:val="20"/>
              </w:rPr>
            </w:pPr>
            <w:r w:rsidRPr="003574C2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3574C2" w:rsidRDefault="00070AD0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3574C2" w:rsidRDefault="00070AD0" w:rsidP="003574C2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3574C2">
        <w:tc>
          <w:tcPr>
            <w:tcW w:w="2988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3574C2" w:rsidRDefault="00070AD0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3574C2" w:rsidRDefault="00070AD0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3574C2" w:rsidRDefault="00070AD0" w:rsidP="003574C2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3574C2">
        <w:tc>
          <w:tcPr>
            <w:tcW w:w="2988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3574C2" w:rsidRDefault="00070AD0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1950</w:t>
            </w:r>
            <w:r w:rsidR="000B30FD" w:rsidRPr="003574C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м2 </w:t>
            </w:r>
            <w:r w:rsidRPr="003574C2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3574C2" w:rsidRDefault="00070AD0" w:rsidP="003574C2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3574C2">
        <w:tc>
          <w:tcPr>
            <w:tcW w:w="2988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3574C2" w:rsidRDefault="00070AD0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3574C2" w:rsidRDefault="00070AD0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3574C2" w:rsidRDefault="00070AD0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3574C2" w:rsidRDefault="00070AD0" w:rsidP="003574C2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</w:t>
      </w:r>
      <w:r w:rsidRPr="003574C2">
        <w:t xml:space="preserve">:  Для малых </w:t>
      </w:r>
      <w:r w:rsidR="00D312ED" w:rsidRPr="003574C2">
        <w:t>населенных пунктов</w:t>
      </w:r>
      <w:r w:rsidRPr="003574C2">
        <w:t xml:space="preserve"> нормы расчета </w:t>
      </w:r>
      <w:r w:rsidR="00D312ED" w:rsidRPr="003574C2">
        <w:t xml:space="preserve">спортивных </w:t>
      </w:r>
      <w:r w:rsidRPr="003574C2">
        <w:t>залов и бассейнов необходимо принимать с учетом минимальной вместимости объектов по технологическим требованиям.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 xml:space="preserve">.4. </w:t>
      </w:r>
      <w:r w:rsidR="00A8041B" w:rsidRPr="003574C2">
        <w:rPr>
          <w:b/>
        </w:rPr>
        <w:t>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 w:rsidR="0091425B">
        <w:rPr>
          <w:b/>
        </w:rPr>
        <w:t>1000 м</w:t>
      </w:r>
    </w:p>
    <w:p w:rsidR="0091425B" w:rsidRDefault="0091425B" w:rsidP="003574C2">
      <w:pPr>
        <w:ind w:firstLine="709"/>
        <w:jc w:val="both"/>
        <w:rPr>
          <w:b/>
        </w:rPr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91425B" w:rsidRDefault="0091425B" w:rsidP="003574C2">
      <w:pPr>
        <w:ind w:firstLine="709"/>
        <w:jc w:val="both"/>
        <w:rPr>
          <w:b/>
        </w:rPr>
      </w:pPr>
    </w:p>
    <w:p w:rsidR="0026571B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26571B" w:rsidRPr="003574C2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3574C2">
          <w:rPr>
            <w:b/>
          </w:rPr>
          <w:t>1500 м</w:t>
        </w:r>
      </w:smartTag>
      <w:r w:rsidR="0026571B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6</w:t>
      </w:r>
      <w:r w:rsidR="006D4279" w:rsidRPr="003574C2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3574C2">
        <w:tc>
          <w:tcPr>
            <w:tcW w:w="2660" w:type="dxa"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нас</w:t>
            </w:r>
            <w:r w:rsidR="00164DC8" w:rsidRPr="003574C2">
              <w:rPr>
                <w:sz w:val="20"/>
                <w:szCs w:val="20"/>
              </w:rPr>
              <w:t>еленного</w:t>
            </w:r>
            <w:r w:rsidRPr="003574C2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3574C2" w:rsidRDefault="00164DC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3574C2" w:rsidRDefault="00164DC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7C246B" w:rsidRPr="003574C2">
        <w:tc>
          <w:tcPr>
            <w:tcW w:w="2660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rPr>
                <w:spacing w:val="-10"/>
                <w:sz w:val="20"/>
                <w:szCs w:val="20"/>
              </w:rPr>
            </w:pPr>
            <w:r w:rsidRPr="003574C2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3574C2" w:rsidRDefault="000B30FD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  <w:r w:rsidRPr="003574C2">
              <w:rPr>
                <w:sz w:val="20"/>
                <w:szCs w:val="20"/>
                <w:vertAlign w:val="superscript"/>
              </w:rPr>
              <w:t>2</w:t>
            </w:r>
            <w:r w:rsidRPr="003574C2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3574C2" w:rsidRDefault="000B30FD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</w:t>
            </w:r>
            <w:r w:rsidR="007C246B" w:rsidRPr="003574C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01" w:type="dxa"/>
          </w:tcPr>
          <w:p w:rsidR="007C246B" w:rsidRPr="003574C2" w:rsidRDefault="007C246B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3574C2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3574C2" w:rsidRDefault="000B30F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посет. мест на</w:t>
            </w:r>
          </w:p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3574C2">
        <w:tc>
          <w:tcPr>
            <w:tcW w:w="2660" w:type="dxa"/>
            <w:vMerge/>
            <w:shd w:val="clear" w:color="auto" w:fill="auto"/>
          </w:tcPr>
          <w:p w:rsidR="000B30FD" w:rsidRPr="003574C2" w:rsidRDefault="000B30FD" w:rsidP="003574C2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3574C2">
        <w:tc>
          <w:tcPr>
            <w:tcW w:w="2660" w:type="dxa"/>
            <w:vMerge/>
            <w:shd w:val="clear" w:color="auto" w:fill="auto"/>
          </w:tcPr>
          <w:p w:rsidR="000B30FD" w:rsidRPr="003574C2" w:rsidRDefault="000B30FD" w:rsidP="003574C2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3574C2">
        <w:tc>
          <w:tcPr>
            <w:tcW w:w="2660" w:type="dxa"/>
            <w:vMerge/>
            <w:shd w:val="clear" w:color="auto" w:fill="auto"/>
          </w:tcPr>
          <w:p w:rsidR="000B30FD" w:rsidRPr="003574C2" w:rsidRDefault="000B30FD" w:rsidP="003574C2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3574C2">
        <w:tc>
          <w:tcPr>
            <w:tcW w:w="2660" w:type="dxa"/>
            <w:vMerge/>
            <w:shd w:val="clear" w:color="auto" w:fill="auto"/>
          </w:tcPr>
          <w:p w:rsidR="000B30FD" w:rsidRPr="003574C2" w:rsidRDefault="000B30FD" w:rsidP="003574C2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3574C2" w:rsidRDefault="000B30FD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3574C2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3574C2" w:rsidRDefault="007C246B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</w:t>
            </w:r>
            <w:r w:rsidR="00CB4C31" w:rsidRPr="003574C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3574C2" w:rsidRDefault="007C246B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7C246B" w:rsidRPr="003574C2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3574C2" w:rsidRDefault="007C246B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3574C2" w:rsidRDefault="007C246B" w:rsidP="003574C2">
            <w:pPr>
              <w:jc w:val="center"/>
              <w:rPr>
                <w:spacing w:val="-6"/>
                <w:sz w:val="20"/>
                <w:szCs w:val="20"/>
              </w:rPr>
            </w:pPr>
            <w:r w:rsidRPr="003574C2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pacing w:val="-6"/>
                <w:sz w:val="20"/>
                <w:szCs w:val="20"/>
              </w:rPr>
              <w:t>или</w:t>
            </w:r>
            <w:r w:rsidR="008F47F6" w:rsidRPr="003574C2">
              <w:rPr>
                <w:spacing w:val="-6"/>
                <w:sz w:val="20"/>
                <w:szCs w:val="20"/>
              </w:rPr>
              <w:t xml:space="preserve"> </w:t>
            </w:r>
            <w:r w:rsidRPr="003574C2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3574C2" w:rsidRDefault="008F47F6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  <w:r w:rsidR="007C246B" w:rsidRPr="003574C2">
              <w:rPr>
                <w:b/>
                <w:sz w:val="20"/>
                <w:szCs w:val="20"/>
              </w:rPr>
              <w:t xml:space="preserve"> </w:t>
            </w:r>
          </w:p>
          <w:p w:rsidR="007C246B" w:rsidRPr="003574C2" w:rsidRDefault="007C246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3574C2" w:rsidRDefault="007C246B" w:rsidP="003574C2">
            <w:pPr>
              <w:rPr>
                <w:spacing w:val="-8"/>
                <w:sz w:val="20"/>
                <w:szCs w:val="20"/>
              </w:rPr>
            </w:pPr>
            <w:r w:rsidRPr="003574C2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3574C2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3574C2" w:rsidRDefault="007C246B" w:rsidP="003574C2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3574C2" w:rsidRDefault="007C246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3574C2" w:rsidRDefault="007C246B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3574C2" w:rsidRDefault="00571663" w:rsidP="003574C2">
      <w:pPr>
        <w:ind w:firstLine="709"/>
        <w:jc w:val="both"/>
        <w:rPr>
          <w:spacing w:val="-6"/>
        </w:rPr>
      </w:pPr>
      <w:r w:rsidRPr="003574C2">
        <w:rPr>
          <w:spacing w:val="-6"/>
          <w:u w:val="single"/>
        </w:rPr>
        <w:t>Примечани</w:t>
      </w:r>
      <w:r w:rsidR="000365B8" w:rsidRPr="003574C2">
        <w:rPr>
          <w:spacing w:val="-6"/>
          <w:u w:val="single"/>
        </w:rPr>
        <w:t>я</w:t>
      </w:r>
      <w:r w:rsidRPr="003574C2">
        <w:rPr>
          <w:spacing w:val="-6"/>
        </w:rPr>
        <w:t xml:space="preserve">:  1. </w:t>
      </w:r>
      <w:r w:rsidR="00B87C4C" w:rsidRPr="003574C2">
        <w:rPr>
          <w:spacing w:val="-6"/>
        </w:rPr>
        <w:t>П</w:t>
      </w:r>
      <w:r w:rsidRPr="003574C2">
        <w:rPr>
          <w:spacing w:val="-6"/>
        </w:rPr>
        <w:t>риведенные нормы не распространяется на специализированные библиотеки.</w:t>
      </w:r>
    </w:p>
    <w:p w:rsidR="00571663" w:rsidRPr="003574C2" w:rsidRDefault="00571663" w:rsidP="003574C2">
      <w:pPr>
        <w:ind w:firstLine="709"/>
        <w:jc w:val="both"/>
        <w:rPr>
          <w:b/>
        </w:rPr>
      </w:pPr>
      <w:r w:rsidRPr="003574C2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7</w:t>
      </w:r>
      <w:r w:rsidR="006D4279" w:rsidRPr="003574C2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2264"/>
      </w:tblGrid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3574C2">
                <w:rPr>
                  <w:b/>
                  <w:sz w:val="20"/>
                  <w:szCs w:val="20"/>
                </w:rPr>
                <w:t>300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3574C2">
                <w:rPr>
                  <w:b/>
                  <w:sz w:val="20"/>
                  <w:szCs w:val="20"/>
                </w:rPr>
                <w:t>200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pacing w:val="-2"/>
                <w:sz w:val="20"/>
                <w:szCs w:val="20"/>
              </w:rPr>
            </w:pPr>
            <w:r w:rsidRPr="003574C2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3574C2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3574C2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pacing w:val="-2"/>
                <w:sz w:val="20"/>
                <w:szCs w:val="20"/>
              </w:rPr>
            </w:pPr>
            <w:r w:rsidRPr="003574C2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3574C2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3574C2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3574C2">
                <w:rPr>
                  <w:b/>
                  <w:sz w:val="20"/>
                  <w:szCs w:val="20"/>
                </w:rPr>
                <w:t>80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3574C2">
                <w:rPr>
                  <w:b/>
                  <w:sz w:val="20"/>
                  <w:szCs w:val="20"/>
                </w:rPr>
                <w:t>60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3574C2">
                <w:rPr>
                  <w:b/>
                  <w:sz w:val="20"/>
                  <w:szCs w:val="20"/>
                </w:rPr>
                <w:t>60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3574C2">
                <w:rPr>
                  <w:b/>
                  <w:sz w:val="20"/>
                  <w:szCs w:val="20"/>
                </w:rPr>
                <w:t>0,05 га</w:t>
              </w:r>
            </w:smartTag>
            <w:r w:rsidRPr="003574C2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3574C2">
                <w:rPr>
                  <w:b/>
                  <w:sz w:val="20"/>
                  <w:szCs w:val="20"/>
                </w:rPr>
                <w:t>0,1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3574C2">
                <w:rPr>
                  <w:b/>
                  <w:sz w:val="20"/>
                  <w:szCs w:val="20"/>
                </w:rPr>
                <w:t>0,05 га</w:t>
              </w:r>
            </w:smartTag>
            <w:r w:rsidRPr="003574C2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3574C2">
                <w:rPr>
                  <w:b/>
                  <w:sz w:val="20"/>
                  <w:szCs w:val="20"/>
                </w:rPr>
                <w:t>0,1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pacing w:val="-8"/>
                <w:sz w:val="20"/>
                <w:szCs w:val="20"/>
              </w:rPr>
            </w:pPr>
            <w:r w:rsidRPr="003574C2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E22705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pacing w:val="-4"/>
                <w:sz w:val="20"/>
                <w:szCs w:val="20"/>
              </w:rPr>
              <w:t>О</w:t>
            </w:r>
            <w:r w:rsidR="008205A1" w:rsidRPr="003574C2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3574C2" w:rsidTr="00930824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  <w:lang w:val="en-US"/>
              </w:rPr>
              <w:t>I</w:t>
            </w:r>
            <w:r w:rsidRPr="003574C2">
              <w:rPr>
                <w:b/>
                <w:sz w:val="20"/>
                <w:szCs w:val="20"/>
              </w:rPr>
              <w:t>-</w:t>
            </w:r>
            <w:r w:rsidRPr="003574C2">
              <w:rPr>
                <w:b/>
                <w:sz w:val="20"/>
                <w:szCs w:val="20"/>
                <w:lang w:val="en-US"/>
              </w:rPr>
              <w:t>II</w:t>
            </w:r>
            <w:r w:rsidRPr="003574C2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3574C2">
                <w:rPr>
                  <w:b/>
                  <w:sz w:val="20"/>
                  <w:szCs w:val="20"/>
                </w:rPr>
                <w:t>0,3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  <w:lang w:val="en-US"/>
              </w:rPr>
              <w:t>III</w:t>
            </w:r>
            <w:r w:rsidRPr="003574C2">
              <w:rPr>
                <w:b/>
                <w:sz w:val="20"/>
                <w:szCs w:val="20"/>
              </w:rPr>
              <w:t>–</w:t>
            </w:r>
            <w:r w:rsidRPr="003574C2">
              <w:rPr>
                <w:b/>
                <w:sz w:val="20"/>
                <w:szCs w:val="20"/>
                <w:lang w:val="en-US"/>
              </w:rPr>
              <w:t>V</w:t>
            </w:r>
            <w:r w:rsidRPr="003574C2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3574C2">
                <w:rPr>
                  <w:b/>
                  <w:sz w:val="20"/>
                  <w:szCs w:val="20"/>
                </w:rPr>
                <w:t>0,25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3574C2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3574C2" w:rsidRDefault="006D4279" w:rsidP="003574C2">
      <w:pPr>
        <w:ind w:firstLine="709"/>
      </w:pPr>
      <w:r w:rsidRPr="003574C2">
        <w:rPr>
          <w:u w:val="single"/>
        </w:rPr>
        <w:t>Примечани</w:t>
      </w:r>
      <w:r w:rsidR="00C262FA" w:rsidRPr="003574C2">
        <w:rPr>
          <w:u w:val="single"/>
        </w:rPr>
        <w:t>я</w:t>
      </w:r>
      <w:r w:rsidRPr="003574C2">
        <w:t xml:space="preserve">: </w:t>
      </w:r>
    </w:p>
    <w:p w:rsidR="006D4279" w:rsidRPr="003574C2" w:rsidRDefault="006D4279" w:rsidP="003574C2">
      <w:pPr>
        <w:ind w:firstLine="709"/>
        <w:jc w:val="both"/>
        <w:rPr>
          <w:spacing w:val="-4"/>
        </w:rPr>
      </w:pPr>
      <w:r w:rsidRPr="003574C2">
        <w:t xml:space="preserve">1. </w:t>
      </w:r>
      <w:r w:rsidRPr="003574C2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3574C2" w:rsidRDefault="006D4279" w:rsidP="003574C2">
      <w:pPr>
        <w:ind w:firstLine="709"/>
        <w:jc w:val="both"/>
      </w:pPr>
      <w:r w:rsidRPr="003574C2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3574C2" w:rsidRDefault="006D4279" w:rsidP="003574C2">
      <w:pPr>
        <w:ind w:firstLine="709"/>
        <w:jc w:val="both"/>
      </w:pPr>
      <w:r w:rsidRPr="003574C2">
        <w:t xml:space="preserve">3. </w:t>
      </w:r>
      <w:r w:rsidR="00B87C4C" w:rsidRPr="003574C2">
        <w:t>Площадь земельного участка родильных домов следует принимать по нормативам стационаров с коэффициентом 0,7.</w:t>
      </w:r>
    </w:p>
    <w:p w:rsidR="006D4279" w:rsidRPr="003574C2" w:rsidRDefault="00A97F8D" w:rsidP="003574C2">
      <w:pPr>
        <w:ind w:firstLine="709"/>
        <w:jc w:val="both"/>
        <w:rPr>
          <w:spacing w:val="-2"/>
        </w:rPr>
      </w:pPr>
      <w:r w:rsidRPr="003574C2">
        <w:t xml:space="preserve">4. </w:t>
      </w:r>
      <w:r w:rsidRPr="003574C2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8</w:t>
      </w:r>
      <w:r w:rsidR="006D4279" w:rsidRPr="003574C2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3574C2">
        <w:tc>
          <w:tcPr>
            <w:tcW w:w="1951" w:type="dxa"/>
            <w:vMerge w:val="restart"/>
            <w:vAlign w:val="center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3574C2">
        <w:trPr>
          <w:trHeight w:val="243"/>
        </w:trPr>
        <w:tc>
          <w:tcPr>
            <w:tcW w:w="1951" w:type="dxa"/>
            <w:vMerge/>
          </w:tcPr>
          <w:p w:rsidR="00A97F8D" w:rsidRPr="003574C2" w:rsidRDefault="00A97F8D" w:rsidP="003574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зона многоквартирной и малоэтажной </w:t>
            </w:r>
            <w:r w:rsidRPr="003574C2">
              <w:rPr>
                <w:sz w:val="20"/>
                <w:szCs w:val="20"/>
              </w:rPr>
              <w:lastRenderedPageBreak/>
              <w:t>жилой застройки</w:t>
            </w:r>
          </w:p>
        </w:tc>
        <w:tc>
          <w:tcPr>
            <w:tcW w:w="3260" w:type="dxa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 xml:space="preserve">зона индивидуальной жилой </w:t>
            </w:r>
            <w:r w:rsidRPr="003574C2">
              <w:rPr>
                <w:sz w:val="20"/>
                <w:szCs w:val="20"/>
              </w:rPr>
              <w:lastRenderedPageBreak/>
              <w:t>застройки</w:t>
            </w:r>
          </w:p>
        </w:tc>
      </w:tr>
      <w:tr w:rsidR="00A97F8D" w:rsidRPr="003574C2">
        <w:trPr>
          <w:trHeight w:val="243"/>
        </w:trPr>
        <w:tc>
          <w:tcPr>
            <w:tcW w:w="1951" w:type="dxa"/>
          </w:tcPr>
          <w:p w:rsidR="00A97F8D" w:rsidRPr="003574C2" w:rsidRDefault="00A97F8D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Поликлиника</w:t>
            </w:r>
          </w:p>
        </w:tc>
        <w:tc>
          <w:tcPr>
            <w:tcW w:w="851" w:type="dxa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3574C2" w:rsidRDefault="00A97F8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3260" w:type="dxa"/>
          </w:tcPr>
          <w:p w:rsidR="00A97F8D" w:rsidRPr="003574C2" w:rsidRDefault="00A97F8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3574C2">
        <w:tc>
          <w:tcPr>
            <w:tcW w:w="1951" w:type="dxa"/>
          </w:tcPr>
          <w:p w:rsidR="00A97F8D" w:rsidRPr="003574C2" w:rsidRDefault="00A97F8D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Аптека</w:t>
            </w:r>
          </w:p>
        </w:tc>
        <w:tc>
          <w:tcPr>
            <w:tcW w:w="851" w:type="dxa"/>
          </w:tcPr>
          <w:p w:rsidR="00A97F8D" w:rsidRPr="003574C2" w:rsidRDefault="00A97F8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3574C2" w:rsidRDefault="00A97F8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3260" w:type="dxa"/>
          </w:tcPr>
          <w:p w:rsidR="00A97F8D" w:rsidRPr="003574C2" w:rsidRDefault="00A97F8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9</w:t>
      </w:r>
      <w:r w:rsidR="006D4279" w:rsidRPr="003574C2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10</w:t>
      </w:r>
      <w:r w:rsidR="006D4279" w:rsidRPr="003574C2">
        <w:rPr>
          <w:b/>
        </w:rPr>
        <w:t>. Расстояние от стен зданий учреждений здравоохранения до красной линии:</w:t>
      </w:r>
    </w:p>
    <w:p w:rsidR="006D4279" w:rsidRPr="003574C2" w:rsidRDefault="006D4279" w:rsidP="003574C2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3574C2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3574C2">
          <w:rPr>
            <w:b/>
          </w:rPr>
          <w:t>30 м</w:t>
        </w:r>
      </w:smartTag>
      <w:r w:rsidRPr="003574C2">
        <w:t>;</w:t>
      </w:r>
    </w:p>
    <w:p w:rsidR="006D4279" w:rsidRPr="003574C2" w:rsidRDefault="006D4279" w:rsidP="003574C2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3574C2">
          <w:rPr>
            <w:b/>
          </w:rPr>
          <w:t>15 м</w:t>
        </w:r>
      </w:smartTag>
      <w:r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11</w:t>
      </w:r>
      <w:r w:rsidR="006D4279" w:rsidRPr="003574C2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752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693"/>
      </w:tblGrid>
      <w:tr w:rsidR="006D4279" w:rsidRPr="003574C2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04513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28</w:t>
            </w:r>
            <w:r w:rsidR="006D4279" w:rsidRPr="003574C2">
              <w:rPr>
                <w:b/>
                <w:sz w:val="20"/>
                <w:szCs w:val="20"/>
              </w:rPr>
              <w:t>0</w:t>
            </w:r>
            <w:r w:rsidR="006565E6" w:rsidRPr="003574C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3574C2">
                <w:rPr>
                  <w:b/>
                  <w:sz w:val="20"/>
                  <w:szCs w:val="20"/>
                </w:rPr>
                <w:t>0,4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3574C2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8F47F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  <w:r w:rsidR="00045132" w:rsidRPr="003574C2">
              <w:rPr>
                <w:b/>
                <w:sz w:val="20"/>
                <w:szCs w:val="20"/>
              </w:rPr>
              <w:t>0</w:t>
            </w:r>
            <w:r w:rsidR="006D4279" w:rsidRPr="003574C2">
              <w:rPr>
                <w:b/>
                <w:sz w:val="20"/>
                <w:szCs w:val="20"/>
              </w:rPr>
              <w:t>0</w:t>
            </w:r>
            <w:r w:rsidR="006565E6" w:rsidRPr="003574C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2F23ED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18</w:t>
            </w:r>
            <w:r w:rsidR="006D4279" w:rsidRPr="003574C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3574C2">
                <w:rPr>
                  <w:b/>
                  <w:sz w:val="20"/>
                  <w:szCs w:val="20"/>
                </w:rPr>
                <w:t>600 м2</w:t>
              </w:r>
            </w:smartTag>
            <w:r w:rsidRPr="003574C2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3574C2">
                <w:rPr>
                  <w:b/>
                  <w:sz w:val="20"/>
                  <w:szCs w:val="20"/>
                </w:rPr>
                <w:t>14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3574C2">
                <w:rPr>
                  <w:b/>
                  <w:sz w:val="20"/>
                  <w:szCs w:val="20"/>
                </w:rPr>
                <w:t>7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3574C2">
                <w:rPr>
                  <w:sz w:val="20"/>
                  <w:szCs w:val="20"/>
                </w:rPr>
                <w:t>6</w:t>
              </w:r>
              <w:r w:rsidR="002F23ED" w:rsidRPr="003574C2">
                <w:rPr>
                  <w:sz w:val="20"/>
                  <w:szCs w:val="20"/>
                </w:rPr>
                <w:t xml:space="preserve"> </w:t>
              </w:r>
              <w:r w:rsidRPr="003574C2">
                <w:rPr>
                  <w:sz w:val="20"/>
                  <w:szCs w:val="20"/>
                </w:rPr>
                <w:t>м2</w:t>
              </w:r>
            </w:smartTag>
            <w:r w:rsidRPr="003574C2">
              <w:rPr>
                <w:sz w:val="20"/>
                <w:szCs w:val="20"/>
              </w:rPr>
              <w:t>.</w:t>
            </w:r>
          </w:p>
          <w:p w:rsidR="006D4279" w:rsidRPr="003574C2" w:rsidRDefault="006D427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35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3574C2" w:rsidRDefault="002F23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3574C2" w:rsidRDefault="002F23E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3574C2" w:rsidRDefault="002F23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3574C2" w:rsidRDefault="002F23E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693" w:type="dxa"/>
            <w:shd w:val="clear" w:color="auto" w:fill="auto"/>
          </w:tcPr>
          <w:p w:rsidR="002F23ED" w:rsidRPr="003574C2" w:rsidRDefault="002F23ED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2F23ED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</w:t>
            </w:r>
            <w:r w:rsidR="006D4279" w:rsidRPr="003574C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3574C2">
                <w:rPr>
                  <w:b/>
                  <w:sz w:val="20"/>
                  <w:szCs w:val="20"/>
                </w:rPr>
                <w:t>50 м2</w:t>
              </w:r>
            </w:smartTag>
            <w:r w:rsidRPr="003574C2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3574C2">
                <w:rPr>
                  <w:b/>
                  <w:sz w:val="20"/>
                  <w:szCs w:val="20"/>
                </w:rPr>
                <w:t>0,25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3574C2">
                <w:rPr>
                  <w:b/>
                  <w:sz w:val="20"/>
                  <w:szCs w:val="20"/>
                </w:rPr>
                <w:t>0,15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3574C2">
                <w:rPr>
                  <w:b/>
                  <w:sz w:val="20"/>
                  <w:szCs w:val="20"/>
                </w:rPr>
                <w:t>0,1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pacing w:val="-12"/>
                <w:sz w:val="20"/>
                <w:szCs w:val="20"/>
              </w:rPr>
            </w:pPr>
            <w:r w:rsidRPr="003574C2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3574C2" w:rsidRDefault="006D4279" w:rsidP="003574C2">
            <w:pPr>
              <w:rPr>
                <w:spacing w:val="-12"/>
                <w:sz w:val="20"/>
                <w:szCs w:val="20"/>
              </w:rPr>
            </w:pPr>
            <w:r w:rsidRPr="003574C2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3574C2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3574C2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12</w:t>
      </w:r>
      <w:r w:rsidR="006D4279" w:rsidRPr="003574C2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3574C2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10 до 50 – </w:t>
            </w:r>
            <w:r w:rsidRPr="003574C2">
              <w:rPr>
                <w:b/>
                <w:sz w:val="20"/>
                <w:szCs w:val="20"/>
              </w:rPr>
              <w:lastRenderedPageBreak/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3574C2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3574C2">
                <w:rPr>
                  <w:b/>
                  <w:sz w:val="20"/>
                  <w:szCs w:val="20"/>
                </w:rPr>
                <w:t>0,04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 xml:space="preserve">Для производственных предприятий и других мест приложения труда </w:t>
            </w:r>
            <w:r w:rsidRPr="003574C2">
              <w:rPr>
                <w:sz w:val="20"/>
                <w:szCs w:val="20"/>
              </w:rPr>
              <w:lastRenderedPageBreak/>
              <w:t>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3574C2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3574C2">
                <w:rPr>
                  <w:b/>
                  <w:sz w:val="20"/>
                  <w:szCs w:val="20"/>
                </w:rPr>
                <w:t>1,2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3574C2">
                <w:rPr>
                  <w:sz w:val="20"/>
                  <w:szCs w:val="20"/>
                </w:rPr>
                <w:t>40 кг</w:t>
              </w:r>
            </w:smartTag>
            <w:r w:rsidRPr="003574C2">
              <w:rPr>
                <w:sz w:val="20"/>
                <w:szCs w:val="20"/>
              </w:rPr>
              <w:t>. в смену.</w:t>
            </w:r>
          </w:p>
        </w:tc>
      </w:tr>
      <w:tr w:rsidR="006D4279" w:rsidRPr="003574C2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3574C2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3574C2">
                <w:rPr>
                  <w:b/>
                  <w:sz w:val="20"/>
                  <w:szCs w:val="20"/>
                </w:rPr>
                <w:t>0,4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3574C2" w:rsidRDefault="006D4279" w:rsidP="003574C2">
      <w:pPr>
        <w:ind w:firstLine="709"/>
      </w:pPr>
      <w:r w:rsidRPr="003574C2">
        <w:rPr>
          <w:u w:val="single"/>
        </w:rPr>
        <w:t>Примечание</w:t>
      </w:r>
      <w:r w:rsidRPr="003574C2">
        <w:t xml:space="preserve">: </w:t>
      </w:r>
    </w:p>
    <w:p w:rsidR="006D4279" w:rsidRPr="003574C2" w:rsidRDefault="006D4279" w:rsidP="003574C2">
      <w:pPr>
        <w:ind w:firstLine="709"/>
        <w:jc w:val="both"/>
      </w:pPr>
      <w:r w:rsidRPr="003574C2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3574C2" w:rsidRDefault="00D66926" w:rsidP="003574C2">
      <w:pPr>
        <w:ind w:firstLine="709"/>
        <w:jc w:val="both"/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13</w:t>
      </w:r>
      <w:r w:rsidR="006D4279" w:rsidRPr="003574C2">
        <w:rPr>
          <w:b/>
        </w:rPr>
        <w:t>. Радиус обслуживания учреждениями торговли и бытового обслуживания населения *:</w:t>
      </w:r>
      <w:r w:rsidR="006D4279" w:rsidRPr="003574C2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3574C2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3574C2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91425B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D4279" w:rsidRPr="003574C2">
              <w:rPr>
                <w:b/>
                <w:sz w:val="20"/>
                <w:szCs w:val="20"/>
              </w:rPr>
              <w:t>000</w:t>
            </w:r>
          </w:p>
        </w:tc>
      </w:tr>
    </w:tbl>
    <w:p w:rsidR="00146088" w:rsidRPr="003574C2" w:rsidRDefault="00146088" w:rsidP="003574C2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>:</w:t>
      </w:r>
      <w:r w:rsidR="006D4279" w:rsidRPr="003574C2">
        <w:t xml:space="preserve"> </w:t>
      </w:r>
    </w:p>
    <w:p w:rsidR="00146088" w:rsidRPr="003574C2" w:rsidRDefault="00146088" w:rsidP="003574C2">
      <w:pPr>
        <w:ind w:firstLine="709"/>
        <w:jc w:val="both"/>
      </w:pPr>
      <w:r w:rsidRPr="003574C2">
        <w:t xml:space="preserve">1. </w:t>
      </w:r>
      <w:r w:rsidR="006D4279" w:rsidRPr="003574C2">
        <w:t xml:space="preserve">Указанный радиус обслуживания не распространяется на специализированные учреждения. </w:t>
      </w:r>
    </w:p>
    <w:p w:rsidR="006D4279" w:rsidRPr="003574C2" w:rsidRDefault="00146088" w:rsidP="003574C2">
      <w:pPr>
        <w:ind w:firstLine="709"/>
        <w:jc w:val="both"/>
      </w:pPr>
      <w:r w:rsidRPr="003574C2">
        <w:t xml:space="preserve">2. </w:t>
      </w:r>
      <w:r w:rsidR="006D4279" w:rsidRPr="003574C2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14</w:t>
      </w:r>
      <w:r w:rsidR="006D4279" w:rsidRPr="003574C2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15</w:t>
      </w:r>
      <w:r w:rsidR="006D4279" w:rsidRPr="003574C2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894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866"/>
      </w:tblGrid>
      <w:tr w:rsidR="006D4279" w:rsidRPr="003574C2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3574C2">
                <w:rPr>
                  <w:b/>
                  <w:sz w:val="20"/>
                  <w:szCs w:val="20"/>
                </w:rPr>
                <w:t>0,05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3574C2">
                <w:rPr>
                  <w:b/>
                  <w:sz w:val="20"/>
                  <w:szCs w:val="20"/>
                </w:rPr>
                <w:t>0,4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3574C2">
                <w:rPr>
                  <w:b/>
                  <w:sz w:val="20"/>
                  <w:szCs w:val="20"/>
                </w:rPr>
                <w:t>0,35 га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3574C2">
                <w:rPr>
                  <w:b/>
                  <w:sz w:val="20"/>
                  <w:szCs w:val="20"/>
                </w:rPr>
                <w:t>0,45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16</w:t>
      </w:r>
      <w:r w:rsidR="006D4279" w:rsidRPr="003574C2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3574C2">
          <w:rPr>
            <w:b/>
          </w:rPr>
          <w:t>500 м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6D4279" w:rsidRPr="003574C2">
        <w:rPr>
          <w:b/>
        </w:rPr>
        <w:t>.</w:t>
      </w:r>
      <w:r w:rsidR="0026571B" w:rsidRPr="003574C2">
        <w:rPr>
          <w:b/>
        </w:rPr>
        <w:t>17</w:t>
      </w:r>
      <w:r w:rsidR="006D4279" w:rsidRPr="003574C2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2268"/>
      </w:tblGrid>
      <w:tr w:rsidR="006D4279" w:rsidRPr="003574C2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861B32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3574C2">
                <w:rPr>
                  <w:b/>
                  <w:sz w:val="20"/>
                  <w:szCs w:val="20"/>
                </w:rPr>
                <w:t>55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3574C2">
                <w:rPr>
                  <w:b/>
                  <w:sz w:val="20"/>
                  <w:szCs w:val="20"/>
                </w:rPr>
                <w:t>30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3574C2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3574C2">
                <w:rPr>
                  <w:b/>
                  <w:sz w:val="20"/>
                  <w:szCs w:val="20"/>
                </w:rPr>
                <w:t>0,3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3574C2" w:rsidTr="009F3D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3574C2">
                <w:rPr>
                  <w:b/>
                  <w:sz w:val="20"/>
                  <w:szCs w:val="20"/>
                </w:rPr>
                <w:t>0,01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</w:p>
        </w:tc>
      </w:tr>
      <w:tr w:rsidR="006D4279" w:rsidRPr="003574C2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3574C2">
                <w:rPr>
                  <w:b/>
                  <w:sz w:val="20"/>
                  <w:szCs w:val="20"/>
                </w:rPr>
                <w:t>2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3574C2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3574C2" w:rsidRDefault="009F3DB1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3574C2" w:rsidRDefault="009F3DB1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3574C2" w:rsidRDefault="009F3DB1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3574C2" w:rsidRDefault="009F3DB1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3574C2">
                <w:rPr>
                  <w:b/>
                  <w:sz w:val="20"/>
                  <w:szCs w:val="20"/>
                </w:rPr>
                <w:t>0,24 га</w:t>
              </w:r>
            </w:smartTag>
            <w:r w:rsidRPr="003574C2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3574C2" w:rsidRDefault="009F3DB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3574C2">
                <w:rPr>
                  <w:b/>
                  <w:sz w:val="20"/>
                  <w:szCs w:val="20"/>
                </w:rPr>
                <w:t>40 га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Должны предусматриваться:</w:t>
            </w:r>
          </w:p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обваловка территории;</w:t>
            </w:r>
          </w:p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3574C2" w:rsidRDefault="009F3DB1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3574C2" w:rsidRDefault="009F3DB1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система дренажа;</w:t>
            </w:r>
          </w:p>
          <w:p w:rsidR="009F3DB1" w:rsidRPr="003574C2" w:rsidRDefault="009F3DB1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3574C2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3574C2" w:rsidRDefault="009F3DB1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3574C2" w:rsidRDefault="009F3DB1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3574C2" w:rsidRDefault="009F3DB1" w:rsidP="003574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3574C2" w:rsidRDefault="009F3DB1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3574C2" w:rsidRDefault="009F3DB1" w:rsidP="003574C2">
            <w:pPr>
              <w:jc w:val="both"/>
              <w:rPr>
                <w:sz w:val="20"/>
                <w:szCs w:val="20"/>
              </w:rPr>
            </w:pPr>
          </w:p>
        </w:tc>
      </w:tr>
    </w:tbl>
    <w:p w:rsidR="002456E1" w:rsidRPr="003574C2" w:rsidRDefault="00D66926" w:rsidP="003574C2">
      <w:pPr>
        <w:ind w:firstLine="709"/>
        <w:jc w:val="both"/>
      </w:pPr>
      <w:r w:rsidRPr="003574C2">
        <w:rPr>
          <w:b/>
        </w:rPr>
        <w:t>3.2</w:t>
      </w:r>
      <w:r w:rsidR="00A91B4C" w:rsidRPr="003574C2">
        <w:rPr>
          <w:b/>
        </w:rPr>
        <w:t xml:space="preserve">.18. Радиус обслуживания пожарных депо – </w:t>
      </w:r>
      <w:r w:rsidR="00A91B4C" w:rsidRPr="003574C2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3.2</w:t>
      </w:r>
      <w:r w:rsidR="002456E1" w:rsidRPr="003574C2">
        <w:rPr>
          <w:b/>
        </w:rPr>
        <w:t>.19</w:t>
      </w:r>
      <w:r w:rsidR="006D4279" w:rsidRPr="003574C2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3574C2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3574C2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3574C2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3574C2" w:rsidRDefault="006D427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3574C2">
                <w:rPr>
                  <w:sz w:val="20"/>
                  <w:szCs w:val="20"/>
                </w:rPr>
                <w:t>40 га</w:t>
              </w:r>
            </w:smartTag>
            <w:r w:rsidRPr="003574C2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Не менее 1000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3574C2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3574C2" w:rsidRDefault="006D427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3574C2">
                <w:rPr>
                  <w:sz w:val="20"/>
                  <w:szCs w:val="20"/>
                </w:rPr>
                <w:t>20 га</w:t>
              </w:r>
            </w:smartTag>
            <w:r w:rsidRPr="003574C2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3574C2" w:rsidRDefault="006D4279" w:rsidP="003574C2">
      <w:pPr>
        <w:ind w:firstLine="709"/>
        <w:rPr>
          <w:u w:val="single"/>
        </w:rPr>
      </w:pPr>
      <w:r w:rsidRPr="003574C2">
        <w:rPr>
          <w:u w:val="single"/>
        </w:rPr>
        <w:t xml:space="preserve">Примечания: </w:t>
      </w:r>
    </w:p>
    <w:p w:rsidR="006D4279" w:rsidRPr="003574C2" w:rsidRDefault="006D4279" w:rsidP="003574C2">
      <w:pPr>
        <w:ind w:firstLine="709"/>
        <w:jc w:val="both"/>
      </w:pPr>
      <w:r w:rsidRPr="003574C2">
        <w:t xml:space="preserve">1. В сельских </w:t>
      </w:r>
      <w:r w:rsidR="009A01E9" w:rsidRPr="003574C2">
        <w:t>населенных пунктах</w:t>
      </w:r>
      <w:r w:rsidRPr="003574C2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3574C2">
          <w:t>100 м</w:t>
        </w:r>
      </w:smartTag>
      <w:r w:rsidRPr="003574C2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3.2</w:t>
      </w:r>
      <w:r w:rsidR="002456E1" w:rsidRPr="003574C2">
        <w:rPr>
          <w:b/>
        </w:rPr>
        <w:t>.20</w:t>
      </w:r>
      <w:r w:rsidR="006D4279" w:rsidRPr="003574C2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3574C2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3574C2" w:rsidRDefault="006D4279" w:rsidP="003574C2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3574C2">
                <w:rPr>
                  <w:b/>
                  <w:sz w:val="20"/>
                  <w:szCs w:val="20"/>
                </w:rPr>
                <w:t>70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  <w:r w:rsidRPr="003574C2">
              <w:rPr>
                <w:b/>
                <w:sz w:val="20"/>
                <w:szCs w:val="20"/>
              </w:rPr>
              <w:tab/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3574C2">
                <w:rPr>
                  <w:b/>
                  <w:sz w:val="20"/>
                  <w:szCs w:val="20"/>
                </w:rPr>
                <w:t>65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6D4279" w:rsidRPr="003574C2" w:rsidRDefault="006D427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3574C2">
                <w:rPr>
                  <w:b/>
                  <w:sz w:val="20"/>
                  <w:szCs w:val="20"/>
                </w:rPr>
                <w:t>45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3574C2">
                <w:rPr>
                  <w:b/>
                  <w:sz w:val="20"/>
                  <w:szCs w:val="20"/>
                </w:rPr>
                <w:t>0,2 га</w:t>
              </w:r>
            </w:smartTag>
            <w:r w:rsidRPr="003574C2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3.2</w:t>
      </w:r>
      <w:r w:rsidR="002456E1" w:rsidRPr="003574C2">
        <w:rPr>
          <w:b/>
        </w:rPr>
        <w:t>.21</w:t>
      </w:r>
      <w:r w:rsidR="006D4279" w:rsidRPr="003574C2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3574C2">
        <w:tc>
          <w:tcPr>
            <w:tcW w:w="3348" w:type="dxa"/>
            <w:vAlign w:val="center"/>
          </w:tcPr>
          <w:p w:rsidR="009A01E9" w:rsidRPr="003574C2" w:rsidRDefault="009A01E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3574C2" w:rsidRDefault="009A01E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3574C2" w:rsidRDefault="009A01E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3574C2">
        <w:tc>
          <w:tcPr>
            <w:tcW w:w="3348" w:type="dxa"/>
            <w:vAlign w:val="center"/>
          </w:tcPr>
          <w:p w:rsidR="009A01E9" w:rsidRPr="003574C2" w:rsidRDefault="009A01E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3574C2">
        <w:tc>
          <w:tcPr>
            <w:tcW w:w="3348" w:type="dxa"/>
            <w:vAlign w:val="center"/>
          </w:tcPr>
          <w:p w:rsidR="009A01E9" w:rsidRPr="003574C2" w:rsidRDefault="009A01E9" w:rsidP="003574C2">
            <w:pPr>
              <w:snapToGrid w:val="0"/>
              <w:rPr>
                <w:spacing w:val="-4"/>
                <w:sz w:val="20"/>
                <w:szCs w:val="20"/>
              </w:rPr>
            </w:pPr>
            <w:r w:rsidRPr="003574C2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3574C2">
        <w:tc>
          <w:tcPr>
            <w:tcW w:w="3348" w:type="dxa"/>
          </w:tcPr>
          <w:p w:rsidR="009A01E9" w:rsidRPr="003574C2" w:rsidRDefault="009A01E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3574C2">
        <w:tc>
          <w:tcPr>
            <w:tcW w:w="3348" w:type="dxa"/>
          </w:tcPr>
          <w:p w:rsidR="009A01E9" w:rsidRPr="003574C2" w:rsidRDefault="009A01E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jc w:val="both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3574C2">
                <w:rPr>
                  <w:b/>
                  <w:sz w:val="20"/>
                  <w:szCs w:val="20"/>
                </w:rPr>
                <w:t>150 кв. м</w:t>
              </w:r>
            </w:smartTag>
            <w:r w:rsidRPr="003574C2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3574C2">
        <w:tc>
          <w:tcPr>
            <w:tcW w:w="3348" w:type="dxa"/>
          </w:tcPr>
          <w:p w:rsidR="009A01E9" w:rsidRPr="003574C2" w:rsidRDefault="009A01E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3574C2">
        <w:tc>
          <w:tcPr>
            <w:tcW w:w="3348" w:type="dxa"/>
          </w:tcPr>
          <w:p w:rsidR="009A01E9" w:rsidRPr="003574C2" w:rsidRDefault="009A01E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3574C2">
        <w:tc>
          <w:tcPr>
            <w:tcW w:w="3348" w:type="dxa"/>
          </w:tcPr>
          <w:p w:rsidR="009A01E9" w:rsidRPr="003574C2" w:rsidRDefault="009A01E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3574C2" w:rsidRDefault="009A01E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3574C2" w:rsidRDefault="009A01E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3574C2" w:rsidRDefault="009A01E9" w:rsidP="003574C2">
            <w:pPr>
              <w:jc w:val="both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3574C2" w:rsidRDefault="009A01E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3574C2">
                <w:rPr>
                  <w:b/>
                  <w:sz w:val="20"/>
                  <w:szCs w:val="20"/>
                </w:rPr>
                <w:t>125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9A01E9" w:rsidRPr="003574C2" w:rsidRDefault="009A01E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3574C2">
                <w:rPr>
                  <w:b/>
                  <w:sz w:val="20"/>
                  <w:szCs w:val="20"/>
                </w:rPr>
                <w:t>100 м2</w:t>
              </w:r>
            </w:smartTag>
            <w:r w:rsidRPr="003574C2">
              <w:rPr>
                <w:b/>
                <w:sz w:val="20"/>
                <w:szCs w:val="20"/>
              </w:rPr>
              <w:t>;</w:t>
            </w:r>
          </w:p>
          <w:p w:rsidR="009A01E9" w:rsidRPr="003574C2" w:rsidRDefault="009A01E9" w:rsidP="003574C2">
            <w:pPr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3574C2">
                <w:rPr>
                  <w:b/>
                  <w:sz w:val="20"/>
                  <w:szCs w:val="20"/>
                </w:rPr>
                <w:t>80 м2</w:t>
              </w:r>
            </w:smartTag>
            <w:r w:rsidRPr="003574C2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3574C2" w:rsidRDefault="00134940" w:rsidP="003574C2">
      <w:pPr>
        <w:ind w:firstLine="709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3574C2">
        <w:trPr>
          <w:trHeight w:val="895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0" w:name="_Toc97828511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3.3 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bookmarkEnd w:id="10"/>
          </w:p>
          <w:p w:rsidR="006D4279" w:rsidRPr="003574C2" w:rsidRDefault="006D4279" w:rsidP="003574C2">
            <w:pPr>
              <w:pStyle w:val="2"/>
              <w:spacing w:before="0" w:after="0"/>
              <w:ind w:firstLine="709"/>
              <w:jc w:val="center"/>
            </w:pPr>
            <w:bookmarkStart w:id="11" w:name="_Toc97828512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11"/>
          </w:p>
        </w:tc>
      </w:tr>
    </w:tbl>
    <w:p w:rsidR="00825705" w:rsidRPr="003574C2" w:rsidRDefault="00D66926" w:rsidP="003574C2">
      <w:pPr>
        <w:ind w:firstLine="709"/>
        <w:jc w:val="both"/>
      </w:pPr>
      <w:r w:rsidRPr="003574C2">
        <w:rPr>
          <w:b/>
        </w:rPr>
        <w:t>3.3</w:t>
      </w:r>
      <w:r w:rsidR="006D4279" w:rsidRPr="003574C2">
        <w:rPr>
          <w:b/>
        </w:rPr>
        <w:t xml:space="preserve">.1. </w:t>
      </w:r>
      <w:r w:rsidR="00C71B18" w:rsidRPr="003574C2">
        <w:rPr>
          <w:b/>
        </w:rPr>
        <w:t>Специализированные жилые дома или группа квартир для инвалидов колясочников (</w:t>
      </w:r>
      <w:r w:rsidR="00C71B18" w:rsidRPr="003574C2">
        <w:t>кол. чел. на 1000 чел. населения</w:t>
      </w:r>
      <w:r w:rsidR="00C71B18" w:rsidRPr="003574C2">
        <w:rPr>
          <w:b/>
        </w:rPr>
        <w:t>) - 0,5 чел.</w:t>
      </w:r>
    </w:p>
    <w:p w:rsidR="00C71B18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.2. </w:t>
      </w:r>
      <w:r w:rsidR="00C71B18" w:rsidRPr="003574C2">
        <w:rPr>
          <w:b/>
        </w:rPr>
        <w:t>Количество мест парковки для индивидуального автотранспорта инвалида 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C71B18" w:rsidRPr="003574C2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3574C2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3574C2" w:rsidRDefault="00C71B18" w:rsidP="003574C2">
            <w:pPr>
              <w:rPr>
                <w:sz w:val="20"/>
                <w:szCs w:val="20"/>
              </w:rPr>
            </w:pPr>
          </w:p>
        </w:tc>
      </w:tr>
      <w:tr w:rsidR="00C71B18" w:rsidRPr="003574C2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3574C2" w:rsidRDefault="00C71B18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3574C2" w:rsidRDefault="00C71B18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3574C2" w:rsidRDefault="00C71B18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.3. </w:t>
      </w:r>
      <w:r w:rsidR="00C71B18" w:rsidRPr="003574C2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3574C2">
          <w:rPr>
            <w:b/>
          </w:rPr>
          <w:t>100 м</w:t>
        </w:r>
      </w:smartTag>
      <w:r w:rsidR="00C71B18" w:rsidRPr="003574C2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3574C2">
          <w:rPr>
            <w:b/>
          </w:rPr>
          <w:t>10 м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.4. </w:t>
      </w:r>
      <w:r w:rsidR="00C71B18" w:rsidRPr="003574C2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3574C2">
          <w:rPr>
            <w:b/>
          </w:rPr>
          <w:t>100 м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.5. </w:t>
      </w:r>
      <w:r w:rsidR="00C71B18" w:rsidRPr="003574C2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3574C2">
          <w:rPr>
            <w:b/>
          </w:rPr>
          <w:t>300 м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.6. </w:t>
      </w:r>
      <w:r w:rsidR="00C71B18" w:rsidRPr="003574C2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3574C2">
        <w:t>м2 на 1 машино-место</w:t>
      </w:r>
      <w:r w:rsidR="00C71B18" w:rsidRPr="003574C2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3574C2">
          <w:rPr>
            <w:b/>
          </w:rPr>
          <w:t>17,5 м2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.7. </w:t>
      </w:r>
      <w:r w:rsidR="00C71B18" w:rsidRPr="003574C2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3574C2">
        <w:t>м2 на 1 машино-мест</w:t>
      </w:r>
      <w:r w:rsidR="003A15BB" w:rsidRPr="003574C2">
        <w:t>о</w:t>
      </w:r>
      <w:r w:rsidR="00C71B18" w:rsidRPr="003574C2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3574C2">
          <w:rPr>
            <w:b/>
          </w:rPr>
          <w:t>21 м2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3.3</w:t>
      </w:r>
      <w:r w:rsidR="006D4279" w:rsidRPr="003574C2">
        <w:rPr>
          <w:b/>
        </w:rPr>
        <w:t xml:space="preserve">.8. </w:t>
      </w:r>
      <w:r w:rsidR="00C71B18" w:rsidRPr="003574C2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3574C2">
          <w:rPr>
            <w:b/>
          </w:rPr>
          <w:t>3,5 м</w:t>
        </w:r>
      </w:smartTag>
      <w:r w:rsidR="00C71B18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3.3</w:t>
      </w:r>
      <w:r w:rsidR="00C71B18" w:rsidRPr="003574C2">
        <w:rPr>
          <w:b/>
        </w:rPr>
        <w:t>.9. Стоянки с м</w:t>
      </w:r>
      <w:bookmarkStart w:id="12" w:name="OCRUncertain388"/>
      <w:r w:rsidR="00C71B18" w:rsidRPr="003574C2">
        <w:rPr>
          <w:b/>
        </w:rPr>
        <w:t>е</w:t>
      </w:r>
      <w:bookmarkEnd w:id="12"/>
      <w:r w:rsidR="00C71B18" w:rsidRPr="003574C2">
        <w:rPr>
          <w:b/>
        </w:rPr>
        <w:t>стами для автомобил</w:t>
      </w:r>
      <w:bookmarkStart w:id="13" w:name="OCRUncertain389"/>
      <w:r w:rsidR="00C71B18" w:rsidRPr="003574C2">
        <w:rPr>
          <w:b/>
        </w:rPr>
        <w:t>е</w:t>
      </w:r>
      <w:bookmarkEnd w:id="13"/>
      <w:r w:rsidR="00C71B18" w:rsidRPr="003574C2">
        <w:rPr>
          <w:b/>
        </w:rPr>
        <w:t xml:space="preserve">й </w:t>
      </w:r>
      <w:bookmarkStart w:id="14" w:name="OCRUncertain390"/>
      <w:r w:rsidR="00C71B18" w:rsidRPr="003574C2">
        <w:rPr>
          <w:b/>
        </w:rPr>
        <w:t>инвалидов</w:t>
      </w:r>
      <w:bookmarkEnd w:id="14"/>
      <w:r w:rsidR="00C71B18" w:rsidRPr="003574C2">
        <w:rPr>
          <w:b/>
        </w:rPr>
        <w:t xml:space="preserve"> д</w:t>
      </w:r>
      <w:bookmarkStart w:id="15" w:name="OCRUncertain391"/>
      <w:r w:rsidR="00C71B18" w:rsidRPr="003574C2">
        <w:rPr>
          <w:b/>
        </w:rPr>
        <w:t>о</w:t>
      </w:r>
      <w:bookmarkEnd w:id="15"/>
      <w:r w:rsidR="00C71B18" w:rsidRPr="003574C2">
        <w:rPr>
          <w:b/>
        </w:rPr>
        <w:t>лжны располагаться на расстоянии не бол</w:t>
      </w:r>
      <w:bookmarkStart w:id="16" w:name="OCRUncertain392"/>
      <w:r w:rsidR="00C71B18" w:rsidRPr="003574C2">
        <w:rPr>
          <w:b/>
        </w:rPr>
        <w:t>ее</w:t>
      </w:r>
      <w:bookmarkEnd w:id="16"/>
      <w:r w:rsidR="00C71B18" w:rsidRPr="003574C2">
        <w:rPr>
          <w:b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3574C2">
          <w:rPr>
            <w:b/>
          </w:rPr>
          <w:t xml:space="preserve">50 </w:t>
        </w:r>
        <w:bookmarkStart w:id="17" w:name="OCRUncertain393"/>
        <w:r w:rsidR="00C71B18" w:rsidRPr="003574C2">
          <w:rPr>
            <w:b/>
          </w:rPr>
          <w:t>м</w:t>
        </w:r>
      </w:smartTag>
      <w:bookmarkEnd w:id="17"/>
      <w:r w:rsidR="00C71B18" w:rsidRPr="003574C2">
        <w:rPr>
          <w:b/>
        </w:rPr>
        <w:t xml:space="preserve"> от общ</w:t>
      </w:r>
      <w:bookmarkStart w:id="18" w:name="OCRUncertain394"/>
      <w:r w:rsidR="00C71B18" w:rsidRPr="003574C2">
        <w:rPr>
          <w:b/>
        </w:rPr>
        <w:t>е</w:t>
      </w:r>
      <w:bookmarkEnd w:id="18"/>
      <w:r w:rsidR="00C71B18" w:rsidRPr="003574C2">
        <w:rPr>
          <w:b/>
        </w:rPr>
        <w:t>ств</w:t>
      </w:r>
      <w:bookmarkStart w:id="19" w:name="OCRUncertain395"/>
      <w:r w:rsidR="00C71B18" w:rsidRPr="003574C2">
        <w:rPr>
          <w:b/>
        </w:rPr>
        <w:t>е</w:t>
      </w:r>
      <w:bookmarkEnd w:id="19"/>
      <w:r w:rsidR="00C71B18" w:rsidRPr="003574C2">
        <w:rPr>
          <w:b/>
        </w:rPr>
        <w:t>нных зданий, сооруж</w:t>
      </w:r>
      <w:bookmarkStart w:id="20" w:name="OCRUncertain396"/>
      <w:r w:rsidR="00C71B18" w:rsidRPr="003574C2">
        <w:rPr>
          <w:b/>
        </w:rPr>
        <w:t>е</w:t>
      </w:r>
      <w:bookmarkEnd w:id="20"/>
      <w:r w:rsidR="00C71B18" w:rsidRPr="003574C2">
        <w:rPr>
          <w:b/>
        </w:rPr>
        <w:t>ний, а такж</w:t>
      </w:r>
      <w:bookmarkStart w:id="21" w:name="OCRUncertain401"/>
      <w:r w:rsidR="00C71B18" w:rsidRPr="003574C2">
        <w:rPr>
          <w:b/>
        </w:rPr>
        <w:t>е</w:t>
      </w:r>
      <w:bookmarkEnd w:id="21"/>
      <w:r w:rsidR="00C71B18" w:rsidRPr="003574C2">
        <w:rPr>
          <w:b/>
        </w:rPr>
        <w:t xml:space="preserve"> от входов на т</w:t>
      </w:r>
      <w:bookmarkStart w:id="22" w:name="OCRUncertain402"/>
      <w:r w:rsidR="00C71B18" w:rsidRPr="003574C2">
        <w:rPr>
          <w:b/>
        </w:rPr>
        <w:t>е</w:t>
      </w:r>
      <w:bookmarkEnd w:id="22"/>
      <w:r w:rsidR="00C71B18" w:rsidRPr="003574C2">
        <w:rPr>
          <w:b/>
        </w:rPr>
        <w:t xml:space="preserve">рритории предприятий, </w:t>
      </w:r>
      <w:bookmarkStart w:id="23" w:name="OCRUncertain403"/>
      <w:r w:rsidR="00C71B18" w:rsidRPr="003574C2">
        <w:rPr>
          <w:b/>
        </w:rPr>
        <w:t>и</w:t>
      </w:r>
      <w:bookmarkEnd w:id="23"/>
      <w:r w:rsidR="00C71B18" w:rsidRPr="003574C2">
        <w:rPr>
          <w:b/>
        </w:rPr>
        <w:t>спользующих труд инвалидов.</w:t>
      </w:r>
    </w:p>
    <w:p w:rsidR="006D4279" w:rsidRPr="003574C2" w:rsidRDefault="006D4279" w:rsidP="003574C2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3574C2" w:rsidTr="00930824">
        <w:trPr>
          <w:trHeight w:val="540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7828513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3.4 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4"/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3574C2">
        <w:t>м2 на 1 чел.</w:t>
      </w:r>
      <w:r w:rsidR="006D4279" w:rsidRPr="003574C2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3574C2">
          <w:rPr>
            <w:b/>
          </w:rPr>
          <w:t xml:space="preserve">6 </w:t>
        </w:r>
        <w:r w:rsidR="006D4279" w:rsidRPr="003574C2">
          <w:rPr>
            <w:b/>
          </w:rPr>
          <w:t>м2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.2. Минимальная площадь территорий общего пользования (парки, скверы, сады):</w:t>
      </w:r>
    </w:p>
    <w:p w:rsidR="006D4279" w:rsidRPr="003574C2" w:rsidRDefault="006D4279" w:rsidP="003574C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>парков –</w:t>
      </w:r>
      <w:r w:rsidRPr="003574C2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3574C2">
          <w:rPr>
            <w:b/>
          </w:rPr>
          <w:t>10</w:t>
        </w:r>
        <w:r w:rsidRPr="003574C2">
          <w:rPr>
            <w:b/>
          </w:rPr>
          <w:t xml:space="preserve"> га</w:t>
        </w:r>
      </w:smartTag>
      <w:r w:rsidRPr="003574C2">
        <w:rPr>
          <w:b/>
        </w:rPr>
        <w:t>;</w:t>
      </w:r>
    </w:p>
    <w:p w:rsidR="006D4279" w:rsidRPr="003574C2" w:rsidRDefault="006D4279" w:rsidP="003574C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>садов</w:t>
      </w:r>
      <w:r w:rsidR="00C920B5" w:rsidRPr="003574C2">
        <w:t xml:space="preserve"> </w:t>
      </w:r>
      <w:r w:rsidRPr="003574C2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3574C2">
          <w:rPr>
            <w:b/>
          </w:rPr>
          <w:t>3</w:t>
        </w:r>
        <w:r w:rsidRPr="003574C2">
          <w:rPr>
            <w:b/>
          </w:rPr>
          <w:t xml:space="preserve"> га</w:t>
        </w:r>
      </w:smartTag>
      <w:r w:rsidRPr="003574C2">
        <w:rPr>
          <w:b/>
        </w:rPr>
        <w:t>;</w:t>
      </w:r>
    </w:p>
    <w:p w:rsidR="006D4279" w:rsidRPr="003574C2" w:rsidRDefault="006D4279" w:rsidP="003574C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3574C2">
          <w:rPr>
            <w:b/>
          </w:rPr>
          <w:t>0,5 га</w:t>
        </w:r>
      </w:smartTag>
      <w:r w:rsidRPr="003574C2">
        <w:rPr>
          <w:b/>
        </w:rPr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Pr="003574C2">
        <w:t xml:space="preserve"> В условиях реконструкции площадь территорий общего пользования может быть меньших размеров.</w:t>
      </w:r>
    </w:p>
    <w:p w:rsidR="006A552B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5C2EE8" w:rsidRPr="003574C2">
        <w:rPr>
          <w:b/>
        </w:rPr>
        <w:t>.3. Процент озеленения</w:t>
      </w:r>
      <w:r w:rsidR="006D4279" w:rsidRPr="003574C2">
        <w:rPr>
          <w:b/>
        </w:rPr>
        <w:t xml:space="preserve"> территории парков и садов (не менее) (</w:t>
      </w:r>
      <w:r w:rsidR="006D4279" w:rsidRPr="003574C2">
        <w:t>% от общей площади парка, сада</w:t>
      </w:r>
      <w:r w:rsidR="006D4279" w:rsidRPr="003574C2">
        <w:rPr>
          <w:b/>
        </w:rPr>
        <w:t>) – 70 %.</w:t>
      </w:r>
    </w:p>
    <w:p w:rsidR="006A552B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.4. Расчетное число единовременных посетителей территорий парков (</w:t>
      </w:r>
      <w:r w:rsidR="006D4279" w:rsidRPr="003574C2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3574C2">
          <w:t>1 га</w:t>
        </w:r>
      </w:smartTag>
      <w:r w:rsidR="006D4279" w:rsidRPr="003574C2">
        <w:t xml:space="preserve"> парка</w:t>
      </w:r>
      <w:r w:rsidR="006D4279" w:rsidRPr="003574C2">
        <w:rPr>
          <w:b/>
        </w:rPr>
        <w:t>) – 100 чел.</w:t>
      </w:r>
    </w:p>
    <w:p w:rsidR="00C920B5" w:rsidRPr="003574C2" w:rsidRDefault="00D66926" w:rsidP="003574C2">
      <w:pPr>
        <w:widowControl w:val="0"/>
        <w:ind w:firstLine="709"/>
        <w:jc w:val="both"/>
      </w:pPr>
      <w:r w:rsidRPr="003574C2">
        <w:rPr>
          <w:b/>
        </w:rPr>
        <w:t>3.4</w:t>
      </w:r>
      <w:r w:rsidR="00C920B5" w:rsidRPr="003574C2">
        <w:rPr>
          <w:b/>
        </w:rPr>
        <w:t>.5. Размеры земельных участков автостоянок для посетителей парков</w:t>
      </w:r>
      <w:r w:rsidR="00C920B5" w:rsidRPr="003574C2">
        <w:t xml:space="preserve"> </w:t>
      </w:r>
      <w:r w:rsidR="00C920B5" w:rsidRPr="003574C2">
        <w:rPr>
          <w:b/>
        </w:rPr>
        <w:t xml:space="preserve">на одно место следует принимать: </w:t>
      </w:r>
    </w:p>
    <w:p w:rsidR="00C920B5" w:rsidRPr="003574C2" w:rsidRDefault="00C920B5" w:rsidP="003574C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3574C2">
        <w:lastRenderedPageBreak/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3574C2">
          <w:rPr>
            <w:b/>
          </w:rPr>
          <w:t>25 м2</w:t>
        </w:r>
      </w:smartTag>
      <w:r w:rsidRPr="003574C2">
        <w:t xml:space="preserve">; </w:t>
      </w:r>
    </w:p>
    <w:p w:rsidR="00C920B5" w:rsidRPr="003574C2" w:rsidRDefault="00C920B5" w:rsidP="003574C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3574C2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3574C2">
          <w:rPr>
            <w:b/>
          </w:rPr>
          <w:t>40 м2</w:t>
        </w:r>
      </w:smartTag>
      <w:r w:rsidRPr="003574C2">
        <w:t xml:space="preserve">; </w:t>
      </w:r>
    </w:p>
    <w:p w:rsidR="00C920B5" w:rsidRPr="003574C2" w:rsidRDefault="00C920B5" w:rsidP="003574C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3574C2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3574C2">
          <w:rPr>
            <w:b/>
          </w:rPr>
          <w:t>0,9 м2</w:t>
        </w:r>
      </w:smartTag>
      <w:r w:rsidRPr="003574C2">
        <w:t xml:space="preserve">. </w:t>
      </w:r>
    </w:p>
    <w:p w:rsidR="006A552B" w:rsidRPr="003574C2" w:rsidRDefault="00C920B5" w:rsidP="003574C2">
      <w:pPr>
        <w:ind w:firstLine="709"/>
        <w:jc w:val="both"/>
      </w:pPr>
      <w:r w:rsidRPr="003574C2">
        <w:rPr>
          <w:u w:val="single"/>
        </w:rPr>
        <w:t xml:space="preserve">Примечание: </w:t>
      </w:r>
      <w:r w:rsidRPr="003574C2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3574C2">
          <w:t>400 м</w:t>
        </w:r>
      </w:smartTag>
      <w:r w:rsidRPr="003574C2">
        <w:t xml:space="preserve"> от входа.</w:t>
      </w:r>
    </w:p>
    <w:p w:rsidR="006D4279" w:rsidRPr="003574C2" w:rsidRDefault="00D66926" w:rsidP="003574C2">
      <w:pPr>
        <w:ind w:firstLine="709"/>
        <w:jc w:val="both"/>
        <w:rPr>
          <w:b/>
          <w:spacing w:val="-2"/>
        </w:rPr>
      </w:pPr>
      <w:r w:rsidRPr="003574C2">
        <w:rPr>
          <w:b/>
          <w:spacing w:val="-2"/>
        </w:rPr>
        <w:t>3.4</w:t>
      </w:r>
      <w:r w:rsidR="006D4279" w:rsidRPr="003574C2">
        <w:rPr>
          <w:b/>
          <w:spacing w:val="-2"/>
        </w:rPr>
        <w:t>.</w:t>
      </w:r>
      <w:r w:rsidR="00C920B5" w:rsidRPr="003574C2">
        <w:rPr>
          <w:b/>
          <w:spacing w:val="-2"/>
        </w:rPr>
        <w:t>6</w:t>
      </w:r>
      <w:r w:rsidR="006D4279" w:rsidRPr="003574C2">
        <w:rPr>
          <w:b/>
          <w:spacing w:val="-2"/>
        </w:rPr>
        <w:t>. Площадь питомников древесных и кустарниковых растений (</w:t>
      </w:r>
      <w:r w:rsidR="006D4279" w:rsidRPr="003574C2">
        <w:rPr>
          <w:spacing w:val="-2"/>
        </w:rPr>
        <w:t>м2 на 1 чел.</w:t>
      </w:r>
      <w:r w:rsidR="006D4279" w:rsidRPr="003574C2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3574C2">
          <w:rPr>
            <w:b/>
            <w:spacing w:val="-2"/>
          </w:rPr>
          <w:t>5 м2</w:t>
        </w:r>
      </w:smartTag>
      <w:r w:rsidR="006D4279" w:rsidRPr="003574C2">
        <w:rPr>
          <w:b/>
          <w:spacing w:val="-2"/>
        </w:rPr>
        <w:t>.</w:t>
      </w:r>
    </w:p>
    <w:p w:rsidR="006A552B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="00C920B5" w:rsidRPr="003574C2">
        <w:rPr>
          <w:u w:val="single"/>
        </w:rPr>
        <w:t xml:space="preserve"> </w:t>
      </w:r>
      <w:r w:rsidRPr="003574C2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3574C2" w:rsidRDefault="00D66926" w:rsidP="003574C2">
      <w:pPr>
        <w:ind w:firstLine="709"/>
        <w:jc w:val="both"/>
      </w:pPr>
      <w:r w:rsidRPr="003574C2">
        <w:rPr>
          <w:b/>
        </w:rPr>
        <w:t>3.4</w:t>
      </w:r>
      <w:r w:rsidR="00C920B5" w:rsidRPr="003574C2">
        <w:rPr>
          <w:b/>
        </w:rPr>
        <w:t>.7. Площадь цветочно-оранжерейных хозяйств (</w:t>
      </w:r>
      <w:r w:rsidR="00C920B5" w:rsidRPr="003574C2">
        <w:t>м2 на 1 чел.</w:t>
      </w:r>
      <w:r w:rsidR="00C920B5" w:rsidRPr="003574C2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3574C2">
          <w:rPr>
            <w:b/>
          </w:rPr>
          <w:t>0,4 м2</w:t>
        </w:r>
      </w:smartTag>
      <w:r w:rsidR="00C920B5" w:rsidRPr="003574C2">
        <w:rPr>
          <w:b/>
        </w:rPr>
        <w:t>.</w:t>
      </w:r>
    </w:p>
    <w:p w:rsidR="006A552B" w:rsidRPr="003574C2" w:rsidRDefault="00C920B5" w:rsidP="003574C2">
      <w:pPr>
        <w:ind w:firstLine="709"/>
        <w:jc w:val="both"/>
      </w:pPr>
      <w:r w:rsidRPr="003574C2">
        <w:rPr>
          <w:u w:val="single"/>
        </w:rPr>
        <w:t xml:space="preserve">Примечание: </w:t>
      </w:r>
      <w:r w:rsidRPr="003574C2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3574C2" w:rsidRDefault="00D66926" w:rsidP="003574C2">
      <w:pPr>
        <w:autoSpaceDE w:val="0"/>
        <w:autoSpaceDN w:val="0"/>
        <w:adjustRightInd w:val="0"/>
        <w:ind w:firstLine="709"/>
        <w:jc w:val="both"/>
        <w:rPr>
          <w:b/>
        </w:rPr>
      </w:pPr>
      <w:r w:rsidRPr="003574C2">
        <w:rPr>
          <w:b/>
        </w:rPr>
        <w:t>3.4</w:t>
      </w:r>
      <w:r w:rsidR="006A552B" w:rsidRPr="003574C2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3574C2">
        <w:tc>
          <w:tcPr>
            <w:tcW w:w="4928" w:type="dxa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Норматив</w:t>
            </w:r>
          </w:p>
        </w:tc>
      </w:tr>
      <w:tr w:rsidR="006A552B" w:rsidRPr="003574C2">
        <w:tc>
          <w:tcPr>
            <w:tcW w:w="4928" w:type="dxa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3574C2">
        <w:tc>
          <w:tcPr>
            <w:tcW w:w="4928" w:type="dxa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3574C2" w:rsidRDefault="006A552B" w:rsidP="003574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</w:t>
      </w:r>
      <w:r w:rsidR="006A552B" w:rsidRPr="003574C2">
        <w:rPr>
          <w:b/>
        </w:rPr>
        <w:t>9</w:t>
      </w:r>
      <w:r w:rsidR="006D4279" w:rsidRPr="003574C2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3574C2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574C2">
                <w:rPr>
                  <w:sz w:val="20"/>
                  <w:szCs w:val="20"/>
                </w:rPr>
                <w:t>5 м</w:t>
              </w:r>
            </w:smartTag>
            <w:r w:rsidRPr="003574C2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A552B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</w:t>
      </w:r>
      <w:r w:rsidR="006A552B" w:rsidRPr="003574C2">
        <w:rPr>
          <w:b/>
        </w:rPr>
        <w:t>10</w:t>
      </w:r>
      <w:r w:rsidR="006D4279" w:rsidRPr="003574C2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</w:t>
      </w:r>
      <w:r w:rsidR="006A552B" w:rsidRPr="003574C2">
        <w:rPr>
          <w:b/>
        </w:rPr>
        <w:t>1</w:t>
      </w:r>
      <w:r w:rsidR="002456E1" w:rsidRPr="003574C2">
        <w:rPr>
          <w:b/>
        </w:rPr>
        <w:t>1</w:t>
      </w:r>
      <w:r w:rsidR="006D4279" w:rsidRPr="003574C2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3.4</w:t>
      </w:r>
      <w:r w:rsidR="006D4279" w:rsidRPr="003574C2">
        <w:rPr>
          <w:b/>
        </w:rPr>
        <w:t>.</w:t>
      </w:r>
      <w:r w:rsidR="006A552B" w:rsidRPr="003574C2">
        <w:rPr>
          <w:b/>
        </w:rPr>
        <w:t>1</w:t>
      </w:r>
      <w:r w:rsidR="002456E1" w:rsidRPr="003574C2">
        <w:rPr>
          <w:b/>
        </w:rPr>
        <w:t>2</w:t>
      </w:r>
      <w:r w:rsidR="006D4279" w:rsidRPr="003574C2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3574C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3574C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3574C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3574C2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3574C2" w:rsidRDefault="006D4279" w:rsidP="003574C2">
      <w:pPr>
        <w:ind w:firstLine="709"/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3574C2" w:rsidTr="00930824">
        <w:trPr>
          <w:trHeight w:val="57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5" w:name="_Toc97828514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3.5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3574C2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5"/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 xml:space="preserve">.1. Классификация </w:t>
      </w:r>
      <w:r w:rsidR="00103D81" w:rsidRPr="003574C2">
        <w:rPr>
          <w:b/>
        </w:rPr>
        <w:t>садоводческих, огороднических и дачных</w:t>
      </w:r>
      <w:r w:rsidR="00103D81" w:rsidRPr="003574C2">
        <w:rPr>
          <w:b/>
          <w:i/>
        </w:rPr>
        <w:t xml:space="preserve"> </w:t>
      </w:r>
      <w:r w:rsidR="00103D81" w:rsidRPr="003574C2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44014D" w:rsidRPr="003574C2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3574C2">
        <w:tc>
          <w:tcPr>
            <w:tcW w:w="4503" w:type="dxa"/>
            <w:vMerge w:val="restart"/>
            <w:vAlign w:val="center"/>
          </w:tcPr>
          <w:p w:rsidR="0044014D" w:rsidRPr="003574C2" w:rsidRDefault="0044014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3574C2" w:rsidRDefault="0044014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3574C2">
        <w:tc>
          <w:tcPr>
            <w:tcW w:w="4503" w:type="dxa"/>
            <w:vMerge/>
          </w:tcPr>
          <w:p w:rsidR="0044014D" w:rsidRPr="003574C2" w:rsidRDefault="0044014D" w:rsidP="003574C2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3574C2" w:rsidRDefault="0044014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3574C2" w:rsidRDefault="0044014D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3574C2">
        <w:tc>
          <w:tcPr>
            <w:tcW w:w="4503" w:type="dxa"/>
            <w:shd w:val="clear" w:color="auto" w:fill="auto"/>
          </w:tcPr>
          <w:p w:rsidR="0044014D" w:rsidRPr="003574C2" w:rsidRDefault="00230B1B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</w:t>
            </w:r>
            <w:r w:rsidR="0044014D" w:rsidRPr="003574C2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3574C2" w:rsidRDefault="0044014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3574C2" w:rsidRDefault="00A91B4C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</w:t>
            </w:r>
            <w:r w:rsidR="00755E37" w:rsidRPr="003574C2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3574C2">
        <w:tc>
          <w:tcPr>
            <w:tcW w:w="4503" w:type="dxa"/>
            <w:shd w:val="clear" w:color="auto" w:fill="auto"/>
          </w:tcPr>
          <w:p w:rsidR="0044014D" w:rsidRPr="003574C2" w:rsidRDefault="00230B1B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</w:t>
            </w:r>
            <w:r w:rsidR="0044014D" w:rsidRPr="003574C2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3574C2" w:rsidRDefault="0044014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3574C2" w:rsidRDefault="00A91B4C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</w:t>
            </w:r>
            <w:r w:rsidR="00755E37" w:rsidRPr="003574C2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3574C2">
        <w:tc>
          <w:tcPr>
            <w:tcW w:w="4503" w:type="dxa"/>
            <w:shd w:val="clear" w:color="auto" w:fill="auto"/>
          </w:tcPr>
          <w:p w:rsidR="0044014D" w:rsidRPr="003574C2" w:rsidRDefault="0044014D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3574C2" w:rsidRDefault="0044014D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3574C2" w:rsidRDefault="00A91B4C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</w:t>
            </w:r>
            <w:r w:rsidR="00755E37" w:rsidRPr="003574C2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 xml:space="preserve">.3. Расстояние от автомобильных и железных дорог до </w:t>
      </w:r>
      <w:r w:rsidR="00103D81" w:rsidRPr="003574C2">
        <w:rPr>
          <w:b/>
        </w:rPr>
        <w:t>садоводческих, огороднических и дачных</w:t>
      </w:r>
      <w:r w:rsidR="00103D81" w:rsidRPr="003574C2">
        <w:rPr>
          <w:b/>
          <w:i/>
        </w:rPr>
        <w:t xml:space="preserve"> </w:t>
      </w:r>
      <w:r w:rsidR="00103D81" w:rsidRPr="003574C2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3574C2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CB77A0" w:rsidRPr="003574C2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3574C2" w:rsidRDefault="00CB77A0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3574C2" w:rsidRDefault="00CB77A0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574C2">
                <w:rPr>
                  <w:sz w:val="20"/>
                  <w:szCs w:val="20"/>
                </w:rPr>
                <w:t>10 м</w:t>
              </w:r>
            </w:smartTag>
            <w:r w:rsidRPr="003574C2">
              <w:rPr>
                <w:sz w:val="20"/>
                <w:szCs w:val="20"/>
              </w:rPr>
              <w:t>.</w:t>
            </w:r>
          </w:p>
        </w:tc>
      </w:tr>
      <w:tr w:rsidR="00CB77A0" w:rsidRPr="003574C2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3574C2" w:rsidRDefault="00CB77A0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Автодороги </w:t>
            </w:r>
            <w:r w:rsidRPr="003574C2">
              <w:rPr>
                <w:sz w:val="20"/>
                <w:szCs w:val="20"/>
                <w:lang w:val="en-US"/>
              </w:rPr>
              <w:t>I</w:t>
            </w:r>
            <w:r w:rsidRPr="003574C2">
              <w:rPr>
                <w:sz w:val="20"/>
                <w:szCs w:val="20"/>
              </w:rPr>
              <w:t xml:space="preserve">, </w:t>
            </w:r>
            <w:r w:rsidRPr="003574C2">
              <w:rPr>
                <w:sz w:val="20"/>
                <w:szCs w:val="20"/>
                <w:lang w:val="en-US"/>
              </w:rPr>
              <w:t>II</w:t>
            </w:r>
            <w:r w:rsidRPr="003574C2">
              <w:rPr>
                <w:sz w:val="20"/>
                <w:szCs w:val="20"/>
              </w:rPr>
              <w:t xml:space="preserve">, </w:t>
            </w:r>
            <w:r w:rsidRPr="003574C2">
              <w:rPr>
                <w:sz w:val="20"/>
                <w:szCs w:val="20"/>
                <w:lang w:val="en-US"/>
              </w:rPr>
              <w:t>III</w:t>
            </w:r>
            <w:r w:rsidRPr="003574C2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3574C2" w:rsidRDefault="00CB77A0" w:rsidP="003574C2">
            <w:pPr>
              <w:rPr>
                <w:sz w:val="20"/>
                <w:szCs w:val="20"/>
              </w:rPr>
            </w:pPr>
          </w:p>
        </w:tc>
      </w:tr>
      <w:tr w:rsidR="00CB77A0" w:rsidRPr="003574C2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3574C2" w:rsidRDefault="00CB77A0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Автодороги </w:t>
            </w:r>
            <w:r w:rsidRPr="003574C2">
              <w:rPr>
                <w:sz w:val="20"/>
                <w:szCs w:val="20"/>
                <w:lang w:val="en-US"/>
              </w:rPr>
              <w:t>IV</w:t>
            </w:r>
            <w:r w:rsidRPr="003574C2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3574C2" w:rsidRDefault="00CB77A0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3574C2" w:rsidRDefault="00CB77A0" w:rsidP="003574C2">
            <w:pPr>
              <w:rPr>
                <w:sz w:val="20"/>
                <w:szCs w:val="20"/>
              </w:rPr>
            </w:pPr>
          </w:p>
        </w:tc>
      </w:tr>
    </w:tbl>
    <w:p w:rsidR="002F62AD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 xml:space="preserve">.4. Расстояние от застройки на территории </w:t>
      </w:r>
      <w:r w:rsidR="00103D81" w:rsidRPr="003574C2">
        <w:rPr>
          <w:b/>
        </w:rPr>
        <w:t>до садоводческих, огороднических и дачных</w:t>
      </w:r>
      <w:r w:rsidR="00103D81" w:rsidRPr="003574C2">
        <w:rPr>
          <w:b/>
          <w:i/>
        </w:rPr>
        <w:t xml:space="preserve"> </w:t>
      </w:r>
      <w:r w:rsidR="00103D81" w:rsidRPr="003574C2">
        <w:rPr>
          <w:b/>
        </w:rPr>
        <w:t>объединений</w:t>
      </w:r>
      <w:r w:rsidR="006D4279" w:rsidRPr="003574C2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3574C2">
          <w:rPr>
            <w:b/>
          </w:rPr>
          <w:t>15 м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2F62AD" w:rsidRPr="003574C2">
        <w:rPr>
          <w:b/>
        </w:rPr>
        <w:t xml:space="preserve">.5. Здания и сооружения общего пользования должны отстоять от границ садовых участков не менее чем на </w:t>
      </w:r>
      <w:smartTag w:uri="urn:schemas-microsoft-com:office:smarttags" w:element="metricconverter">
        <w:smartTagPr>
          <w:attr w:name="ProductID" w:val="4 м"/>
        </w:smartTagPr>
        <w:r w:rsidR="002F62AD" w:rsidRPr="003574C2">
          <w:rPr>
            <w:b/>
          </w:rPr>
          <w:t>4 м</w:t>
        </w:r>
      </w:smartTag>
      <w:r w:rsidR="002F62AD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>.</w:t>
      </w:r>
      <w:r w:rsidR="002F62AD" w:rsidRPr="003574C2">
        <w:rPr>
          <w:b/>
        </w:rPr>
        <w:t>6</w:t>
      </w:r>
      <w:r w:rsidR="006D4279" w:rsidRPr="003574C2">
        <w:rPr>
          <w:b/>
        </w:rPr>
        <w:t xml:space="preserve">. Размеры и состав площадок общего пользования на территориях </w:t>
      </w:r>
      <w:r w:rsidR="00103D81" w:rsidRPr="003574C2">
        <w:rPr>
          <w:b/>
        </w:rPr>
        <w:t>до садоводческих, огороднических и дачных</w:t>
      </w:r>
      <w:r w:rsidR="00103D81" w:rsidRPr="003574C2">
        <w:rPr>
          <w:b/>
          <w:i/>
        </w:rPr>
        <w:t xml:space="preserve"> </w:t>
      </w:r>
      <w:r w:rsidR="00103D81" w:rsidRPr="003574C2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3574C2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3574C2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3574C2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3574C2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3574C2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>.</w:t>
      </w:r>
      <w:r w:rsidR="002F62AD" w:rsidRPr="003574C2">
        <w:rPr>
          <w:b/>
        </w:rPr>
        <w:t>7</w:t>
      </w:r>
      <w:r w:rsidR="006D4279" w:rsidRPr="003574C2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3574C2">
          <w:rPr>
            <w:b/>
          </w:rPr>
          <w:t>20 м</w:t>
        </w:r>
      </w:smartTag>
      <w:r w:rsidR="006D4279" w:rsidRPr="003574C2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3574C2">
          <w:rPr>
            <w:b/>
          </w:rPr>
          <w:t>100 м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3.5</w:t>
      </w:r>
      <w:r w:rsidR="006D4279" w:rsidRPr="003574C2">
        <w:rPr>
          <w:b/>
        </w:rPr>
        <w:t>.</w:t>
      </w:r>
      <w:r w:rsidR="002F62AD" w:rsidRPr="003574C2">
        <w:rPr>
          <w:b/>
        </w:rPr>
        <w:t>8</w:t>
      </w:r>
      <w:r w:rsidR="006D4279" w:rsidRPr="003574C2">
        <w:rPr>
          <w:b/>
        </w:rPr>
        <w:t xml:space="preserve">. Ширина улиц и проездов в красных линиях на территории </w:t>
      </w:r>
      <w:r w:rsidR="00103D81" w:rsidRPr="003574C2">
        <w:rPr>
          <w:b/>
        </w:rPr>
        <w:t>до садоводческих, огороднических и дачных</w:t>
      </w:r>
      <w:r w:rsidR="00103D81" w:rsidRPr="003574C2">
        <w:rPr>
          <w:b/>
          <w:i/>
        </w:rPr>
        <w:t xml:space="preserve"> </w:t>
      </w:r>
      <w:r w:rsidR="00103D81" w:rsidRPr="003574C2">
        <w:rPr>
          <w:b/>
        </w:rPr>
        <w:t>объединений</w:t>
      </w:r>
      <w:r w:rsidR="006D4279" w:rsidRPr="003574C2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2F62AD" w:rsidRPr="003574C2" w:rsidRDefault="002F62AD" w:rsidP="003574C2">
      <w:pPr>
        <w:shd w:val="clear" w:color="auto" w:fill="FFFFFF"/>
        <w:ind w:firstLine="709"/>
        <w:jc w:val="both"/>
      </w:pPr>
      <w:r w:rsidRPr="003574C2">
        <w:rPr>
          <w:u w:val="single"/>
        </w:rPr>
        <w:t>Примечания:</w:t>
      </w:r>
      <w:r w:rsidRPr="003574C2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3574C2">
          <w:t>15 м</w:t>
        </w:r>
      </w:smartTag>
      <w:r w:rsidRPr="003574C2">
        <w:t xml:space="preserve"> и шириной не менее </w:t>
      </w:r>
      <w:smartTag w:uri="urn:schemas-microsoft-com:office:smarttags" w:element="metricconverter">
        <w:smartTagPr>
          <w:attr w:name="ProductID" w:val="7 м"/>
        </w:smartTagPr>
        <w:r w:rsidRPr="003574C2">
          <w:t>7 м</w:t>
        </w:r>
      </w:smartTag>
      <w:r w:rsidRPr="003574C2">
        <w:t>, включая ширину проезжей части. Расстояние между разъездными площадками, а также между разъездными пло</w:t>
      </w:r>
      <w:r w:rsidRPr="003574C2">
        <w:softHyphen/>
        <w:t xml:space="preserve">щадками и перекрестками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3574C2">
          <w:t>200 м</w:t>
        </w:r>
      </w:smartTag>
      <w:r w:rsidRPr="003574C2">
        <w:t>.</w:t>
      </w:r>
    </w:p>
    <w:p w:rsidR="002F62AD" w:rsidRPr="003574C2" w:rsidRDefault="002F62AD" w:rsidP="003574C2">
      <w:pPr>
        <w:ind w:firstLine="709"/>
        <w:jc w:val="both"/>
      </w:pPr>
      <w:r w:rsidRPr="003574C2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3574C2">
          <w:t>150 м</w:t>
        </w:r>
      </w:smartTag>
      <w:r w:rsidRPr="003574C2">
        <w:t>. Тупиковые проезды обеспечиваются разво</w:t>
      </w:r>
      <w:r w:rsidRPr="003574C2">
        <w:softHyphen/>
        <w:t xml:space="preserve">ротными площадками   размером не менее 12х12 м. </w:t>
      </w:r>
    </w:p>
    <w:p w:rsidR="00D66926" w:rsidRPr="003574C2" w:rsidRDefault="00D66926" w:rsidP="003574C2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3574C2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7828515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bookmarkEnd w:id="26"/>
          </w:p>
          <w:p w:rsidR="006D4279" w:rsidRPr="003574C2" w:rsidRDefault="006D4279" w:rsidP="003574C2">
            <w:pPr>
              <w:pStyle w:val="2"/>
              <w:spacing w:before="0" w:after="0"/>
              <w:ind w:firstLine="709"/>
              <w:jc w:val="center"/>
            </w:pPr>
            <w:bookmarkStart w:id="27" w:name="_Toc97828516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7"/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3574C2">
        <w:t>(% машино-мест от расчетного числа индивид. транспорта</w:t>
      </w:r>
      <w:r w:rsidR="006D4279" w:rsidRPr="003574C2">
        <w:rPr>
          <w:b/>
        </w:rPr>
        <w:t>) – 90 %.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3.6</w:t>
      </w:r>
      <w:r w:rsidR="006D4279" w:rsidRPr="003574C2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3574C2">
          <w:rPr>
            <w:b/>
          </w:rPr>
          <w:t>800 м</w:t>
        </w:r>
      </w:smartTag>
      <w:r w:rsidR="0074263C" w:rsidRPr="003574C2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3574C2">
          <w:rPr>
            <w:b/>
          </w:rPr>
          <w:t>1500 м</w:t>
        </w:r>
      </w:smartTag>
      <w:r w:rsidR="0074263C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3574C2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74263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35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3574C2" w:rsidRDefault="0074263C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3574C2" w:rsidRDefault="0074263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3574C2" w:rsidRDefault="0074263C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3574C2" w:rsidRDefault="0074263C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74263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74263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74263C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3574C2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7A7097" w:rsidRPr="003574C2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3574C2" w:rsidRDefault="007A7097" w:rsidP="003574C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3574C2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3574C2">
          <w:t>100 м</w:t>
        </w:r>
      </w:smartTag>
      <w:r w:rsidRPr="003574C2">
        <w:t>;</w:t>
      </w:r>
    </w:p>
    <w:p w:rsidR="007A7097" w:rsidRPr="003574C2" w:rsidRDefault="007A7097" w:rsidP="003574C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3574C2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3574C2">
          <w:t>150 м</w:t>
        </w:r>
      </w:smartTag>
      <w:r w:rsidRPr="003574C2">
        <w:t>;</w:t>
      </w:r>
    </w:p>
    <w:p w:rsidR="007A7097" w:rsidRPr="003574C2" w:rsidRDefault="007A7097" w:rsidP="003574C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3574C2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3574C2">
          <w:t>250 м</w:t>
        </w:r>
      </w:smartTag>
      <w:r w:rsidRPr="003574C2">
        <w:t>;</w:t>
      </w:r>
    </w:p>
    <w:p w:rsidR="007A7097" w:rsidRPr="003574C2" w:rsidRDefault="007A7097" w:rsidP="003574C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3574C2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3574C2">
          <w:t>400 м</w:t>
        </w:r>
      </w:smartTag>
      <w:r w:rsidRPr="003574C2"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5</w:t>
      </w:r>
      <w:r w:rsidR="006D4279" w:rsidRPr="003574C2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3574C2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3574C2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51-100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ind w:firstLine="709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lastRenderedPageBreak/>
        <w:t>* Определяется по согласованию с органами Государственного санитарно-эпидемиологического надзора.</w:t>
      </w:r>
    </w:p>
    <w:p w:rsidR="006D4279" w:rsidRPr="003574C2" w:rsidRDefault="006D4279" w:rsidP="003574C2">
      <w:pPr>
        <w:ind w:firstLine="709"/>
        <w:jc w:val="both"/>
      </w:pPr>
      <w:r w:rsidRPr="003574C2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3574C2">
          <w:t>12 м</w:t>
        </w:r>
      </w:smartTag>
      <w:r w:rsidRPr="003574C2">
        <w:t>.</w:t>
      </w:r>
    </w:p>
    <w:p w:rsidR="007A7097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="007A7097" w:rsidRPr="003574C2">
        <w:rPr>
          <w:u w:val="single"/>
        </w:rPr>
        <w:t xml:space="preserve"> </w:t>
      </w:r>
      <w:r w:rsidRPr="003574C2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6</w:t>
      </w:r>
      <w:r w:rsidR="006D4279" w:rsidRPr="003574C2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3574C2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0F4240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7</w:t>
      </w:r>
      <w:r w:rsidR="006D4279" w:rsidRPr="003574C2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3574C2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3574C2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  <w:p w:rsidR="006D4279" w:rsidRPr="003574C2" w:rsidRDefault="006D427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  <w:p w:rsidR="006D4279" w:rsidRPr="003574C2" w:rsidRDefault="006D427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3574C2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</w:t>
            </w:r>
          </w:p>
          <w:p w:rsidR="006D4279" w:rsidRPr="003574C2" w:rsidRDefault="006D427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2,3</w:t>
            </w:r>
          </w:p>
          <w:p w:rsidR="006D4279" w:rsidRPr="003574C2" w:rsidRDefault="006D4279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3,5</w:t>
            </w:r>
          </w:p>
        </w:tc>
      </w:tr>
    </w:tbl>
    <w:p w:rsidR="003A15BB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Pr="003574C2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3574C2" w:rsidRDefault="00D66926" w:rsidP="003574C2">
      <w:pPr>
        <w:ind w:firstLine="709"/>
        <w:jc w:val="both"/>
        <w:rPr>
          <w:b/>
          <w:bCs/>
        </w:rPr>
      </w:pPr>
      <w:r w:rsidRPr="003574C2">
        <w:rPr>
          <w:b/>
        </w:rPr>
        <w:t>3.6</w:t>
      </w:r>
      <w:r w:rsidR="007A7097" w:rsidRPr="003574C2">
        <w:rPr>
          <w:b/>
        </w:rPr>
        <w:t xml:space="preserve">.8. </w:t>
      </w:r>
      <w:r w:rsidR="007A7097" w:rsidRPr="003574C2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3574C2" w:rsidRDefault="007A7097" w:rsidP="003574C2">
      <w:pPr>
        <w:ind w:firstLine="709"/>
      </w:pPr>
      <w:r w:rsidRPr="003574C2">
        <w:t>-   легковых автомобилей  – </w:t>
      </w:r>
      <w:r w:rsidRPr="003574C2">
        <w:rPr>
          <w:b/>
        </w:rPr>
        <w:t>25 (18)*</w:t>
      </w:r>
      <w:r w:rsidRPr="003574C2">
        <w:rPr>
          <w:b/>
          <w:bCs/>
        </w:rPr>
        <w:t xml:space="preserve"> м2;</w:t>
      </w:r>
    </w:p>
    <w:p w:rsidR="007A7097" w:rsidRPr="003574C2" w:rsidRDefault="007A7097" w:rsidP="003574C2">
      <w:pPr>
        <w:ind w:firstLine="709"/>
      </w:pPr>
      <w:r w:rsidRPr="003574C2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3574C2">
          <w:rPr>
            <w:b/>
          </w:rPr>
          <w:t>40</w:t>
        </w:r>
        <w:r w:rsidRPr="003574C2">
          <w:rPr>
            <w:b/>
            <w:bCs/>
          </w:rPr>
          <w:t xml:space="preserve"> м2</w:t>
        </w:r>
      </w:smartTag>
      <w:r w:rsidRPr="003574C2">
        <w:rPr>
          <w:b/>
          <w:bCs/>
        </w:rPr>
        <w:t>;</w:t>
      </w:r>
    </w:p>
    <w:p w:rsidR="007A7097" w:rsidRPr="003574C2" w:rsidRDefault="007A7097" w:rsidP="003574C2">
      <w:pPr>
        <w:ind w:firstLine="709"/>
      </w:pPr>
      <w:r w:rsidRPr="003574C2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3574C2">
          <w:rPr>
            <w:b/>
          </w:rPr>
          <w:t>0,9</w:t>
        </w:r>
        <w:r w:rsidRPr="003574C2">
          <w:rPr>
            <w:b/>
            <w:bCs/>
          </w:rPr>
          <w:t xml:space="preserve"> м2</w:t>
        </w:r>
      </w:smartTag>
      <w:r w:rsidRPr="003574C2">
        <w:rPr>
          <w:b/>
        </w:rPr>
        <w:t>.</w:t>
      </w:r>
    </w:p>
    <w:p w:rsidR="006D4279" w:rsidRPr="003574C2" w:rsidRDefault="007A7097" w:rsidP="003574C2">
      <w:pPr>
        <w:ind w:firstLine="709"/>
        <w:jc w:val="both"/>
      </w:pPr>
      <w:r w:rsidRPr="003574C2">
        <w:t>* В скобках – при примыкании участков для стоянки к проезжей части улиц и проездов.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9</w:t>
      </w:r>
      <w:r w:rsidR="006D4279" w:rsidRPr="003574C2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3574C2">
          <w:rPr>
            <w:b/>
          </w:rPr>
          <w:t>15 м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10</w:t>
      </w:r>
      <w:r w:rsidR="006D4279" w:rsidRPr="003574C2">
        <w:rPr>
          <w:b/>
        </w:rPr>
        <w:t>. Размер земельного участка автозаправочной станции (АЗС)</w:t>
      </w:r>
      <w:r w:rsidR="006D4279" w:rsidRPr="003574C2">
        <w:t xml:space="preserve"> (одна топливораздаточная колонка на </w:t>
      </w:r>
      <w:r w:rsidR="007A7097" w:rsidRPr="003574C2">
        <w:t>500-</w:t>
      </w:r>
      <w:r w:rsidR="006D4279" w:rsidRPr="003574C2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3574C2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3574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3574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3574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3574C2" w:rsidRDefault="007A7097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3574C2" w:rsidRDefault="007A7097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3574C2" w:rsidRDefault="007A7097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11</w:t>
      </w:r>
      <w:r w:rsidR="006D4279" w:rsidRPr="003574C2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3574C2">
          <w:rPr>
            <w:b/>
          </w:rPr>
          <w:t>50 м</w:t>
        </w:r>
      </w:smartTag>
      <w:r w:rsidR="006D4279" w:rsidRPr="003574C2">
        <w:rPr>
          <w:b/>
        </w:rPr>
        <w:t>.</w:t>
      </w:r>
    </w:p>
    <w:p w:rsidR="006D4279" w:rsidRPr="003574C2" w:rsidRDefault="006D4279" w:rsidP="003574C2">
      <w:pPr>
        <w:ind w:firstLine="709"/>
        <w:jc w:val="both"/>
      </w:pPr>
      <w:r w:rsidRPr="003574C2">
        <w:t>* - расстояние следует определять от топливораздаточных колонок и подземных топливных резервуаров.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12</w:t>
      </w:r>
      <w:r w:rsidR="006D4279" w:rsidRPr="003574C2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3574C2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3574C2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3574C2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3574C2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3574C2" w:rsidRDefault="006D4279" w:rsidP="003574C2">
      <w:pPr>
        <w:ind w:firstLine="709"/>
      </w:pPr>
      <w:r w:rsidRPr="003574C2">
        <w:rPr>
          <w:u w:val="single"/>
        </w:rPr>
        <w:t>Примечание</w:t>
      </w:r>
      <w:r w:rsidRPr="003574C2">
        <w:t>:  АЗС следует размещать:</w:t>
      </w:r>
    </w:p>
    <w:p w:rsidR="006D4279" w:rsidRPr="003574C2" w:rsidRDefault="006D4279" w:rsidP="003574C2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3574C2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3574C2">
          <w:rPr>
            <w:spacing w:val="-8"/>
          </w:rPr>
          <w:t>1000 м</w:t>
        </w:r>
      </w:smartTag>
      <w:r w:rsidRPr="003574C2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3574C2">
          <w:rPr>
            <w:spacing w:val="-8"/>
          </w:rPr>
          <w:t>10000 м</w:t>
        </w:r>
      </w:smartTag>
      <w:r w:rsidRPr="003574C2">
        <w:rPr>
          <w:spacing w:val="-8"/>
        </w:rPr>
        <w:t>;</w:t>
      </w:r>
    </w:p>
    <w:p w:rsidR="006D4279" w:rsidRPr="003574C2" w:rsidRDefault="006D4279" w:rsidP="003574C2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3574C2">
        <w:lastRenderedPageBreak/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3574C2">
          <w:t>250 м</w:t>
        </w:r>
      </w:smartTag>
      <w:r w:rsidRPr="003574C2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3574C2">
          <w:t>1000 м</w:t>
        </w:r>
      </w:smartTag>
      <w:r w:rsidRPr="003574C2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3574C2">
          <w:t>2,0 м</w:t>
        </w:r>
      </w:smartTag>
      <w:r w:rsidRPr="003574C2">
        <w:t>.</w:t>
      </w:r>
    </w:p>
    <w:p w:rsidR="006D4279" w:rsidRPr="003574C2" w:rsidRDefault="00D66926" w:rsidP="003574C2">
      <w:pPr>
        <w:ind w:firstLine="709"/>
        <w:jc w:val="both"/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13</w:t>
      </w:r>
      <w:r w:rsidR="006D4279" w:rsidRPr="003574C2">
        <w:rPr>
          <w:b/>
        </w:rPr>
        <w:t xml:space="preserve">. Размер земельного участка станции технического обслуживания (СТО) </w:t>
      </w:r>
      <w:r w:rsidR="006D4279" w:rsidRPr="003574C2">
        <w:t xml:space="preserve">(Один пост на </w:t>
      </w:r>
      <w:r w:rsidR="007A7097" w:rsidRPr="003574C2">
        <w:t>100-</w:t>
      </w:r>
      <w:r w:rsidR="006D4279" w:rsidRPr="003574C2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3574C2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3574C2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3574C2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14</w:t>
      </w:r>
      <w:r w:rsidR="006D4279" w:rsidRPr="003574C2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3574C2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3574C2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15</w:t>
      </w:r>
      <w:r w:rsidR="006D4279" w:rsidRPr="003574C2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3574C2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3574C2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11-30</w:t>
            </w:r>
          </w:p>
        </w:tc>
      </w:tr>
      <w:tr w:rsidR="006D4279" w:rsidRPr="003574C2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3574C2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*</w:t>
            </w:r>
          </w:p>
        </w:tc>
      </w:tr>
      <w:tr w:rsidR="006D4279" w:rsidRPr="003574C2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3574C2" w:rsidRDefault="006D4279" w:rsidP="003574C2">
      <w:pPr>
        <w:ind w:firstLine="709"/>
      </w:pPr>
      <w:r w:rsidRPr="003574C2">
        <w:rPr>
          <w:u w:val="single"/>
        </w:rPr>
        <w:t xml:space="preserve">Примечание: </w:t>
      </w:r>
      <w:r w:rsidRPr="003574C2">
        <w:t>Расстояния определяются по согласованию с органами Роспотребнадзора.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16</w:t>
      </w:r>
      <w:r w:rsidR="006D4279" w:rsidRPr="003574C2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3574C2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 </w:t>
            </w:r>
            <w:r w:rsidRPr="003574C2">
              <w:rPr>
                <w:sz w:val="20"/>
                <w:szCs w:val="20"/>
              </w:rPr>
              <w:t xml:space="preserve">и </w:t>
            </w:r>
            <w:r w:rsidRPr="003574C2">
              <w:rPr>
                <w:sz w:val="20"/>
                <w:szCs w:val="20"/>
                <w:lang w:val="en-US"/>
              </w:rPr>
              <w:t xml:space="preserve">II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3574C2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III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IV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17</w:t>
      </w:r>
      <w:r w:rsidR="006D4279" w:rsidRPr="003574C2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3574C2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автомобилей при единовременной остановке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>I</w:t>
            </w:r>
            <w:r w:rsidRPr="003574C2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При двустороннем размещении площадок отдуха на дорогах </w:t>
            </w:r>
            <w:r w:rsidRPr="003574C2">
              <w:rPr>
                <w:sz w:val="20"/>
                <w:szCs w:val="20"/>
                <w:lang w:val="en-US"/>
              </w:rPr>
              <w:t>I</w:t>
            </w:r>
            <w:r w:rsidRPr="003574C2">
              <w:rPr>
                <w:sz w:val="20"/>
                <w:szCs w:val="20"/>
              </w:rPr>
              <w:t xml:space="preserve"> категории их вместимость уменьшается вдвое.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II </w:t>
            </w:r>
            <w:r w:rsidRPr="003574C2">
              <w:rPr>
                <w:sz w:val="20"/>
                <w:szCs w:val="20"/>
              </w:rPr>
              <w:t>и</w:t>
            </w:r>
            <w:r w:rsidRPr="003574C2">
              <w:rPr>
                <w:sz w:val="20"/>
                <w:szCs w:val="20"/>
                <w:lang w:val="en-US"/>
              </w:rPr>
              <w:t xml:space="preserve"> III </w:t>
            </w:r>
            <w:r w:rsidRPr="003574C2">
              <w:rPr>
                <w:sz w:val="20"/>
                <w:szCs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IV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3.6</w:t>
      </w:r>
      <w:r w:rsidR="006D4279" w:rsidRPr="003574C2">
        <w:rPr>
          <w:b/>
        </w:rPr>
        <w:t>.</w:t>
      </w:r>
      <w:r w:rsidR="007A7097" w:rsidRPr="003574C2">
        <w:rPr>
          <w:b/>
        </w:rPr>
        <w:t>18</w:t>
      </w:r>
      <w:r w:rsidR="006D4279" w:rsidRPr="003574C2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7A7097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20-</w:t>
            </w:r>
            <w:r w:rsidR="006D4279" w:rsidRPr="003574C2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 на 1 место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  <w:spacing w:val="-4"/>
        </w:rPr>
        <w:t>3.6</w:t>
      </w:r>
      <w:r w:rsidR="007A7097" w:rsidRPr="003574C2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3574C2">
          <w:rPr>
            <w:b/>
            <w:spacing w:val="-4"/>
          </w:rPr>
          <w:t>50 м</w:t>
        </w:r>
      </w:smartTag>
      <w:r w:rsidR="007A7097" w:rsidRPr="003574C2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3574C2">
          <w:rPr>
            <w:b/>
            <w:spacing w:val="-4"/>
          </w:rPr>
          <w:t>200 м</w:t>
        </w:r>
      </w:smartTag>
      <w:r w:rsidR="007A7097" w:rsidRPr="003574C2">
        <w:rPr>
          <w:b/>
          <w:spacing w:val="-4"/>
        </w:rPr>
        <w:t>.</w:t>
      </w:r>
    </w:p>
    <w:p w:rsidR="006D4279" w:rsidRPr="003574C2" w:rsidRDefault="006D4279" w:rsidP="003574C2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3574C2" w:rsidTr="00BD2E67">
        <w:trPr>
          <w:trHeight w:val="73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D66926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97828517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3.7 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8"/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.1. Уровень автомобилизации (</w:t>
      </w:r>
      <w:r w:rsidR="006D4279" w:rsidRPr="003574C2">
        <w:t>кол. автомашин на 1000 жит.</w:t>
      </w:r>
      <w:r w:rsidR="006D4279" w:rsidRPr="003574C2">
        <w:rPr>
          <w:b/>
        </w:rPr>
        <w:t xml:space="preserve">) – </w:t>
      </w:r>
      <w:r w:rsidR="00533E79" w:rsidRPr="003574C2">
        <w:rPr>
          <w:b/>
        </w:rPr>
        <w:t>3</w:t>
      </w:r>
      <w:r w:rsidR="006565E6" w:rsidRPr="003574C2">
        <w:rPr>
          <w:b/>
        </w:rPr>
        <w:t>3</w:t>
      </w:r>
      <w:r w:rsidR="00A56F29" w:rsidRPr="003574C2">
        <w:rPr>
          <w:b/>
        </w:rPr>
        <w:t>0</w:t>
      </w:r>
      <w:r w:rsidR="006D4279" w:rsidRPr="003574C2">
        <w:rPr>
          <w:b/>
        </w:rPr>
        <w:t xml:space="preserve"> авт.</w:t>
      </w:r>
    </w:p>
    <w:p w:rsidR="006D4279" w:rsidRPr="003574C2" w:rsidRDefault="006D4279" w:rsidP="003574C2">
      <w:pPr>
        <w:ind w:firstLine="709"/>
        <w:jc w:val="both"/>
        <w:rPr>
          <w:spacing w:val="-4"/>
        </w:rPr>
      </w:pPr>
      <w:r w:rsidRPr="003574C2">
        <w:rPr>
          <w:spacing w:val="-4"/>
          <w:u w:val="single"/>
        </w:rPr>
        <w:t>Примечание:</w:t>
      </w:r>
      <w:r w:rsidRPr="003574C2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3.7</w:t>
      </w:r>
      <w:r w:rsidR="006D4279" w:rsidRPr="003574C2">
        <w:rPr>
          <w:b/>
        </w:rPr>
        <w:t xml:space="preserve">.2 Расчетные параметры и категории улиц, дорог сельских </w:t>
      </w:r>
      <w:r w:rsidR="006A3EE7" w:rsidRPr="003574C2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3574C2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6D4279" w:rsidRPr="003574C2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noBreakHyphen/>
            </w:r>
          </w:p>
        </w:tc>
      </w:tr>
      <w:tr w:rsidR="006D4279" w:rsidRPr="003574C2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1,5-2,25</w:t>
            </w:r>
          </w:p>
        </w:tc>
      </w:tr>
      <w:tr w:rsidR="006D4279" w:rsidRPr="003574C2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3574C2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1,0-1,5</w:t>
            </w:r>
          </w:p>
        </w:tc>
      </w:tr>
      <w:tr w:rsidR="006D4279" w:rsidRPr="003574C2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1,0</w:t>
            </w:r>
          </w:p>
        </w:tc>
      </w:tr>
      <w:tr w:rsidR="006D4279" w:rsidRPr="003574C2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0-1,0</w:t>
            </w:r>
          </w:p>
        </w:tc>
      </w:tr>
      <w:tr w:rsidR="006D4279" w:rsidRPr="003574C2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noBreakHyphen/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</w:t>
      </w:r>
      <w:r w:rsidR="00DB0C88" w:rsidRPr="003574C2">
        <w:rPr>
          <w:u w:val="single"/>
        </w:rPr>
        <w:t>я</w:t>
      </w:r>
      <w:r w:rsidRPr="003574C2">
        <w:t xml:space="preserve">:  </w:t>
      </w:r>
      <w:r w:rsidR="00DB0C88" w:rsidRPr="003574C2">
        <w:t xml:space="preserve">1. </w:t>
      </w:r>
      <w:r w:rsidRPr="003574C2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3574C2">
          <w:t>6 м</w:t>
        </w:r>
      </w:smartTag>
      <w:r w:rsidRPr="003574C2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3574C2">
          <w:t>15 м</w:t>
        </w:r>
      </w:smartTag>
      <w:r w:rsidRPr="003574C2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3574C2">
          <w:t>75 м</w:t>
        </w:r>
      </w:smartTag>
      <w:r w:rsidRPr="003574C2">
        <w:t xml:space="preserve">  между ними.</w:t>
      </w:r>
    </w:p>
    <w:p w:rsidR="00DB0C88" w:rsidRPr="003574C2" w:rsidRDefault="00DB0C88" w:rsidP="003574C2">
      <w:pPr>
        <w:ind w:firstLine="709"/>
        <w:jc w:val="both"/>
      </w:pPr>
      <w:r w:rsidRPr="003574C2"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3574C2">
          <w:t>0,5 м</w:t>
        </w:r>
      </w:smartTag>
      <w:r w:rsidRPr="003574C2">
        <w:t>.</w:t>
      </w:r>
    </w:p>
    <w:p w:rsidR="00DB0C88" w:rsidRPr="003574C2" w:rsidRDefault="00DB0C88" w:rsidP="003574C2">
      <w:pPr>
        <w:ind w:firstLine="709"/>
        <w:jc w:val="both"/>
      </w:pPr>
      <w:r w:rsidRPr="003574C2">
        <w:t xml:space="preserve">4.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Pr="003574C2">
          <w:t>5,5 м</w:t>
        </w:r>
      </w:smartTag>
      <w:r w:rsidRPr="003574C2">
        <w:t>.</w:t>
      </w:r>
    </w:p>
    <w:p w:rsidR="006D4279" w:rsidRPr="003574C2" w:rsidRDefault="006D4279" w:rsidP="003574C2">
      <w:pPr>
        <w:ind w:firstLine="709"/>
        <w:jc w:val="both"/>
      </w:pPr>
    </w:p>
    <w:p w:rsidR="006D4279" w:rsidRPr="003574C2" w:rsidRDefault="00D66926" w:rsidP="003574C2">
      <w:pPr>
        <w:ind w:firstLine="709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3574C2">
          <w:rPr>
            <w:b/>
          </w:rPr>
          <w:t>150 м</w:t>
        </w:r>
      </w:smartTag>
      <w:r w:rsidR="006D4279" w:rsidRPr="003574C2">
        <w:rPr>
          <w:b/>
        </w:rPr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 xml:space="preserve">Примечание: </w:t>
      </w:r>
      <w:r w:rsidRPr="003574C2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3574C2" w:rsidRDefault="006D4279" w:rsidP="003574C2">
      <w:pPr>
        <w:ind w:firstLine="709"/>
        <w:jc w:val="both"/>
        <w:rPr>
          <w:b/>
        </w:rPr>
      </w:pPr>
      <w:r w:rsidRPr="003574C2">
        <w:rPr>
          <w:b/>
        </w:rPr>
        <w:t>(не менее):</w:t>
      </w:r>
    </w:p>
    <w:p w:rsidR="006D4279" w:rsidRPr="003574C2" w:rsidRDefault="006D4279" w:rsidP="003574C2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3574C2">
          <w:rPr>
            <w:b/>
          </w:rPr>
          <w:t>16 м</w:t>
        </w:r>
      </w:smartTag>
      <w:r w:rsidRPr="003574C2">
        <w:rPr>
          <w:b/>
        </w:rPr>
        <w:t>.;</w:t>
      </w:r>
    </w:p>
    <w:p w:rsidR="006D4279" w:rsidRPr="003574C2" w:rsidRDefault="006D4279" w:rsidP="003574C2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3574C2">
          <w:rPr>
            <w:b/>
          </w:rPr>
          <w:t>30 м</w:t>
        </w:r>
      </w:smartTag>
      <w:r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  <w:spacing w:val="-2"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.5. </w:t>
      </w:r>
      <w:r w:rsidR="006D4279" w:rsidRPr="003574C2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3574C2">
          <w:rPr>
            <w:b/>
            <w:spacing w:val="-2"/>
          </w:rPr>
          <w:t>1,0 м</w:t>
        </w:r>
      </w:smartTag>
      <w:r w:rsidR="006D4279" w:rsidRPr="003574C2">
        <w:rPr>
          <w:b/>
          <w:spacing w:val="-2"/>
        </w:rPr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</w:t>
      </w:r>
      <w:r w:rsidRPr="003574C2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3574C2">
          <w:t>0,5 м</w:t>
        </w:r>
      </w:smartTag>
      <w:r w:rsidRPr="003574C2"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3574C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3574C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500</w:t>
            </w:r>
          </w:p>
        </w:tc>
      </w:tr>
      <w:tr w:rsidR="006D4279" w:rsidRPr="003574C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700</w:t>
            </w:r>
          </w:p>
        </w:tc>
      </w:tr>
    </w:tbl>
    <w:p w:rsidR="00DB0C88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3574C2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3574C2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3574C2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250</w:t>
            </w:r>
          </w:p>
        </w:tc>
      </w:tr>
      <w:tr w:rsidR="00DB0C88" w:rsidRPr="0035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3574C2" w:rsidRDefault="00DB0C88" w:rsidP="003574C2">
            <w:pPr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3574C2" w:rsidRDefault="00DB0C88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3574C2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800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3574C2">
          <w:rPr>
            <w:b/>
          </w:rPr>
          <w:t>600 м</w:t>
        </w:r>
      </w:smartTag>
      <w:r w:rsidR="006D4279" w:rsidRPr="003574C2">
        <w:rPr>
          <w:b/>
        </w:rPr>
        <w:t>.</w:t>
      </w:r>
    </w:p>
    <w:p w:rsidR="00BC2265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3574C2">
          <w:rPr>
            <w:b/>
          </w:rPr>
          <w:t>800 м</w:t>
        </w:r>
      </w:smartTag>
      <w:r w:rsidR="006D4279" w:rsidRPr="003574C2">
        <w:rPr>
          <w:b/>
        </w:rPr>
        <w:t>.</w:t>
      </w:r>
    </w:p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3574C2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3574C2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3574C2" w:rsidRDefault="00DB0C88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3574C2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3574C2" w:rsidRDefault="00DB0C88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3574C2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3574C2" w:rsidRDefault="00DB0C88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3574C2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3574C2" w:rsidRDefault="00DB0C88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3574C2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3574C2" w:rsidRDefault="00DB0C88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3574C2" w:rsidRDefault="00DB0C88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 </w:t>
            </w:r>
            <w:r w:rsidRPr="003574C2">
              <w:rPr>
                <w:sz w:val="20"/>
                <w:szCs w:val="20"/>
              </w:rPr>
              <w:t xml:space="preserve">и </w:t>
            </w:r>
            <w:r w:rsidRPr="003574C2">
              <w:rPr>
                <w:sz w:val="20"/>
                <w:szCs w:val="20"/>
                <w:lang w:val="en-US"/>
              </w:rPr>
              <w:t xml:space="preserve">II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Продольный уклон должен быть не более 40 ‰.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III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  <w:tr w:rsidR="006D4279" w:rsidRPr="003574C2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 xml:space="preserve">IV </w:t>
            </w:r>
            <w:r w:rsidRPr="003574C2">
              <w:rPr>
                <w:sz w:val="20"/>
                <w:szCs w:val="20"/>
              </w:rPr>
              <w:t xml:space="preserve">и </w:t>
            </w:r>
            <w:r w:rsidRPr="003574C2">
              <w:rPr>
                <w:sz w:val="20"/>
                <w:szCs w:val="20"/>
                <w:lang w:val="en-US"/>
              </w:rPr>
              <w:t xml:space="preserve">V </w:t>
            </w:r>
            <w:r w:rsidRPr="003574C2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3574C2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Примечание</w:t>
            </w:r>
          </w:p>
        </w:tc>
      </w:tr>
      <w:tr w:rsidR="006D4279" w:rsidRPr="003574C2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>I</w:t>
            </w:r>
            <w:r w:rsidRPr="003574C2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3574C2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both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  <w:lang w:val="en-US"/>
              </w:rPr>
              <w:t>II</w:t>
            </w:r>
            <w:r w:rsidRPr="003574C2">
              <w:rPr>
                <w:sz w:val="20"/>
                <w:szCs w:val="20"/>
              </w:rPr>
              <w:t xml:space="preserve"> - </w:t>
            </w:r>
            <w:r w:rsidRPr="003574C2">
              <w:rPr>
                <w:sz w:val="20"/>
                <w:szCs w:val="20"/>
                <w:lang w:val="en-US"/>
              </w:rPr>
              <w:t>V</w:t>
            </w:r>
            <w:r w:rsidRPr="003574C2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574C2">
                <w:rPr>
                  <w:sz w:val="20"/>
                  <w:szCs w:val="20"/>
                </w:rPr>
                <w:t>30 м</w:t>
              </w:r>
            </w:smartTag>
            <w:r w:rsidRPr="003574C2">
              <w:rPr>
                <w:sz w:val="20"/>
                <w:szCs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D4279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.14. </w:t>
      </w:r>
      <w:r w:rsidR="00DB0C88" w:rsidRPr="003574C2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3574C2">
        <w:rPr>
          <w:b/>
          <w:spacing w:val="-6"/>
          <w:lang w:val="en-US"/>
        </w:rPr>
        <w:t>I</w:t>
      </w:r>
      <w:r w:rsidR="00DB0C88" w:rsidRPr="003574C2">
        <w:rPr>
          <w:b/>
          <w:spacing w:val="-6"/>
        </w:rPr>
        <w:t>-</w:t>
      </w:r>
      <w:r w:rsidR="00DB0C88" w:rsidRPr="003574C2">
        <w:rPr>
          <w:b/>
          <w:spacing w:val="-6"/>
          <w:lang w:val="en-US"/>
        </w:rPr>
        <w:t>III</w:t>
      </w:r>
      <w:r w:rsidR="00DB0C88" w:rsidRPr="003574C2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3574C2">
          <w:rPr>
            <w:b/>
            <w:spacing w:val="-6"/>
          </w:rPr>
          <w:t>3 км</w:t>
        </w:r>
      </w:smartTag>
      <w:r w:rsidR="00DB0C88" w:rsidRPr="003574C2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3574C2">
          <w:rPr>
            <w:b/>
            <w:spacing w:val="-6"/>
          </w:rPr>
          <w:t>1,5 км</w:t>
        </w:r>
      </w:smartTag>
      <w:r w:rsidR="00DB0C88" w:rsidRPr="003574C2">
        <w:rPr>
          <w:b/>
          <w:spacing w:val="-6"/>
        </w:rPr>
        <w:t>.</w:t>
      </w:r>
    </w:p>
    <w:p w:rsidR="006D4279" w:rsidRPr="003574C2" w:rsidRDefault="00D66926" w:rsidP="003574C2">
      <w:pPr>
        <w:ind w:firstLine="709"/>
        <w:jc w:val="both"/>
      </w:pPr>
      <w:r w:rsidRPr="003574C2">
        <w:rPr>
          <w:b/>
        </w:rPr>
        <w:t>3.7</w:t>
      </w:r>
      <w:r w:rsidR="006D4279" w:rsidRPr="003574C2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3574C2">
          <w:rPr>
            <w:b/>
          </w:rPr>
          <w:t>300</w:t>
        </w:r>
        <w:r w:rsidR="006D4279" w:rsidRPr="003574C2">
          <w:t xml:space="preserve"> </w:t>
        </w:r>
        <w:r w:rsidR="006D4279" w:rsidRPr="003574C2">
          <w:rPr>
            <w:b/>
          </w:rPr>
          <w:t>м</w:t>
        </w:r>
      </w:smartTag>
      <w:r w:rsidR="006D4279" w:rsidRPr="003574C2">
        <w:t>.</w:t>
      </w:r>
    </w:p>
    <w:p w:rsidR="00831263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3574C2">
          <w:rPr>
            <w:b/>
          </w:rPr>
          <w:t>300 м</w:t>
        </w:r>
      </w:smartTag>
      <w:r w:rsidR="006D4279" w:rsidRPr="003574C2">
        <w:rPr>
          <w:b/>
        </w:rPr>
        <w:t>.</w:t>
      </w:r>
    </w:p>
    <w:p w:rsidR="00831263" w:rsidRPr="003574C2" w:rsidRDefault="00D66926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3574C2">
          <w:rPr>
            <w:b/>
          </w:rPr>
          <w:t>50 м</w:t>
        </w:r>
      </w:smartTag>
      <w:r w:rsidR="006D4279" w:rsidRPr="003574C2">
        <w:rPr>
          <w:b/>
        </w:rPr>
        <w:t>.</w:t>
      </w:r>
    </w:p>
    <w:p w:rsidR="00831263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 xml:space="preserve">.18. Расстояние от места пересечения проезда с проезжей частью магистральной улицы регулируемого движения до остановки общественного транспорта (не менее) – </w:t>
      </w:r>
      <w:smartTag w:uri="urn:schemas-microsoft-com:office:smarttags" w:element="metricconverter">
        <w:smartTagPr>
          <w:attr w:name="ProductID" w:val="20 м"/>
        </w:smartTagPr>
        <w:r w:rsidR="006D4279" w:rsidRPr="003574C2">
          <w:rPr>
            <w:b/>
          </w:rPr>
          <w:t>20 м</w:t>
        </w:r>
      </w:smartTag>
      <w:r w:rsidR="006D4279" w:rsidRPr="003574C2">
        <w:rPr>
          <w:b/>
        </w:rPr>
        <w:t>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3574C2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3574C2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3574C2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BC2265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="00A57A85" w:rsidRPr="003574C2">
        <w:t xml:space="preserve"> </w:t>
      </w:r>
      <w:r w:rsidRPr="003574C2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3574C2">
          <w:t>5 м</w:t>
        </w:r>
      </w:smartTag>
      <w:r w:rsidRPr="003574C2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3574C2">
          <w:t>6 м</w:t>
        </w:r>
      </w:smartTag>
      <w:r w:rsidRPr="003574C2">
        <w:t>., пригодную для проезда пожарных машин.</w:t>
      </w:r>
    </w:p>
    <w:p w:rsidR="006D4279" w:rsidRPr="003574C2" w:rsidRDefault="00747A2C" w:rsidP="003574C2">
      <w:pPr>
        <w:ind w:firstLine="709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3574C2" w:rsidRDefault="006D4279" w:rsidP="003574C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3574C2">
        <w:lastRenderedPageBreak/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3574C2">
          <w:rPr>
            <w:b/>
          </w:rPr>
          <w:t>8 м</w:t>
        </w:r>
      </w:smartTag>
      <w:r w:rsidRPr="003574C2">
        <w:rPr>
          <w:b/>
        </w:rPr>
        <w:t>.;</w:t>
      </w:r>
    </w:p>
    <w:p w:rsidR="006D4279" w:rsidRPr="003574C2" w:rsidRDefault="006D4279" w:rsidP="003574C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3574C2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3574C2">
          <w:rPr>
            <w:b/>
          </w:rPr>
          <w:t>5 м</w:t>
        </w:r>
      </w:smartTag>
      <w:r w:rsidRPr="003574C2">
        <w:rPr>
          <w:b/>
        </w:rPr>
        <w:t>.;</w:t>
      </w:r>
    </w:p>
    <w:p w:rsidR="006D4279" w:rsidRPr="003574C2" w:rsidRDefault="006D4279" w:rsidP="003574C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3574C2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3574C2">
          <w:rPr>
            <w:b/>
          </w:rPr>
          <w:t>12 м</w:t>
        </w:r>
      </w:smartTag>
      <w:r w:rsidRPr="003574C2">
        <w:rPr>
          <w:b/>
        </w:rPr>
        <w:t>.</w:t>
      </w:r>
    </w:p>
    <w:p w:rsidR="00831263" w:rsidRPr="003574C2" w:rsidRDefault="006D4279" w:rsidP="003574C2">
      <w:pPr>
        <w:ind w:firstLine="709"/>
        <w:jc w:val="both"/>
        <w:rPr>
          <w:spacing w:val="-8"/>
        </w:rPr>
      </w:pPr>
      <w:r w:rsidRPr="003574C2">
        <w:rPr>
          <w:u w:val="single"/>
        </w:rPr>
        <w:t>Примечание:</w:t>
      </w:r>
      <w:r w:rsidR="00A57A85" w:rsidRPr="003574C2">
        <w:t xml:space="preserve"> </w:t>
      </w:r>
      <w:r w:rsidRPr="003574C2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3574C2">
          <w:rPr>
            <w:spacing w:val="-8"/>
          </w:rPr>
          <w:t>6 м</w:t>
        </w:r>
      </w:smartTag>
      <w:r w:rsidRPr="003574C2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3574C2">
          <w:rPr>
            <w:spacing w:val="-8"/>
          </w:rPr>
          <w:t>8 м</w:t>
        </w:r>
      </w:smartTag>
      <w:r w:rsidRPr="003574C2">
        <w:rPr>
          <w:spacing w:val="-8"/>
        </w:rPr>
        <w:t>.</w:t>
      </w:r>
    </w:p>
    <w:p w:rsidR="006D4279" w:rsidRPr="003574C2" w:rsidRDefault="00747A2C" w:rsidP="003574C2">
      <w:pPr>
        <w:ind w:firstLine="709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3574C2">
        <w:trPr>
          <w:trHeight w:val="285"/>
        </w:trPr>
        <w:tc>
          <w:tcPr>
            <w:tcW w:w="3143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3574C2">
        <w:tc>
          <w:tcPr>
            <w:tcW w:w="3143" w:type="dxa"/>
            <w:vMerge w:val="restart"/>
            <w:vAlign w:val="center"/>
          </w:tcPr>
          <w:p w:rsidR="00A57A85" w:rsidRPr="003574C2" w:rsidRDefault="00A57A85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3574C2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3574C2" w:rsidRDefault="00A57A85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3574C2">
        <w:tc>
          <w:tcPr>
            <w:tcW w:w="3143" w:type="dxa"/>
            <w:vMerge/>
            <w:vAlign w:val="center"/>
          </w:tcPr>
          <w:p w:rsidR="00A57A85" w:rsidRPr="003574C2" w:rsidRDefault="00A57A85" w:rsidP="003574C2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3574C2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3574C2" w:rsidRDefault="00A57A85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3574C2">
        <w:tc>
          <w:tcPr>
            <w:tcW w:w="3143" w:type="dxa"/>
            <w:vMerge w:val="restart"/>
            <w:vAlign w:val="center"/>
          </w:tcPr>
          <w:p w:rsidR="00A57A85" w:rsidRPr="003574C2" w:rsidRDefault="00A57A85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3574C2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3574C2" w:rsidRDefault="00A57A85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3574C2">
        <w:tc>
          <w:tcPr>
            <w:tcW w:w="3143" w:type="dxa"/>
            <w:vMerge/>
            <w:vAlign w:val="center"/>
          </w:tcPr>
          <w:p w:rsidR="00A57A85" w:rsidRPr="003574C2" w:rsidRDefault="00A57A85" w:rsidP="003574C2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3574C2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3574C2" w:rsidRDefault="00A57A85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3574C2" w:rsidRDefault="00A57A85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3574C2" w:rsidRDefault="00A57A85" w:rsidP="003574C2">
      <w:pPr>
        <w:ind w:firstLine="709"/>
        <w:jc w:val="both"/>
      </w:pPr>
      <w:r w:rsidRPr="003574C2">
        <w:rPr>
          <w:u w:val="single"/>
        </w:rPr>
        <w:t>Примечания:</w:t>
      </w:r>
      <w:r w:rsidRPr="003574C2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3574C2">
          <w:t>1,2 м</w:t>
        </w:r>
      </w:smartTag>
      <w:r w:rsidRPr="003574C2">
        <w:t>.</w:t>
      </w:r>
    </w:p>
    <w:p w:rsidR="00A57A85" w:rsidRPr="003574C2" w:rsidRDefault="00A57A85" w:rsidP="003574C2">
      <w:pPr>
        <w:ind w:firstLine="709"/>
        <w:jc w:val="both"/>
      </w:pPr>
      <w:r w:rsidRPr="003574C2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3574C2">
          <w:t>0,5 м</w:t>
        </w:r>
      </w:smartTag>
      <w:r w:rsidRPr="003574C2">
        <w:t>.</w:t>
      </w:r>
    </w:p>
    <w:p w:rsidR="00831263" w:rsidRPr="003574C2" w:rsidRDefault="00A57A85" w:rsidP="003574C2">
      <w:pPr>
        <w:ind w:firstLine="709"/>
        <w:jc w:val="both"/>
        <w:rPr>
          <w:b/>
        </w:rPr>
      </w:pPr>
      <w:r w:rsidRPr="003574C2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3574C2" w:rsidRDefault="006D4279" w:rsidP="003574C2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от автомобильных дорог </w:t>
      </w:r>
      <w:r w:rsidRPr="003574C2">
        <w:rPr>
          <w:lang w:val="en-US"/>
        </w:rPr>
        <w:t>I</w:t>
      </w:r>
      <w:r w:rsidRPr="003574C2">
        <w:t xml:space="preserve">, </w:t>
      </w:r>
      <w:r w:rsidRPr="003574C2">
        <w:rPr>
          <w:lang w:val="en-US"/>
        </w:rPr>
        <w:t>II</w:t>
      </w:r>
      <w:r w:rsidRPr="003574C2">
        <w:t xml:space="preserve">, </w:t>
      </w:r>
      <w:r w:rsidRPr="003574C2">
        <w:rPr>
          <w:lang w:val="en-US"/>
        </w:rPr>
        <w:t>III</w:t>
      </w:r>
      <w:r w:rsidRPr="003574C2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3574C2">
          <w:rPr>
            <w:b/>
          </w:rPr>
          <w:t>100 м</w:t>
        </w:r>
      </w:smartTag>
      <w:r w:rsidRPr="003574C2">
        <w:rPr>
          <w:b/>
        </w:rPr>
        <w:t>;</w:t>
      </w:r>
    </w:p>
    <w:p w:rsidR="00831263" w:rsidRPr="003574C2" w:rsidRDefault="006D4279" w:rsidP="003574C2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3574C2">
        <w:t xml:space="preserve">от автомобильных дорог </w:t>
      </w:r>
      <w:r w:rsidRPr="003574C2">
        <w:rPr>
          <w:lang w:val="en-US"/>
        </w:rPr>
        <w:t>IV</w:t>
      </w:r>
      <w:r w:rsidRPr="003574C2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3574C2">
          <w:rPr>
            <w:b/>
          </w:rPr>
          <w:t>50 м</w:t>
        </w:r>
      </w:smartTag>
      <w:r w:rsidRPr="003574C2">
        <w:rPr>
          <w:b/>
        </w:rPr>
        <w:t>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3.7</w:t>
      </w:r>
      <w:r w:rsidR="006D4279" w:rsidRPr="003574C2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3574C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3574C2" w:rsidRDefault="00831263" w:rsidP="003574C2">
      <w:pPr>
        <w:ind w:firstLine="709"/>
        <w:jc w:val="both"/>
        <w:rPr>
          <w:u w:val="single"/>
        </w:rPr>
      </w:pPr>
      <w:r w:rsidRPr="003574C2">
        <w:rPr>
          <w:u w:val="single"/>
        </w:rPr>
        <w:t>Примечание:</w:t>
      </w:r>
      <w:r w:rsidRPr="003574C2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3574C2">
        <w:rPr>
          <w:vertAlign w:val="superscript"/>
        </w:rPr>
        <w:t>3</w:t>
      </w:r>
      <w:r w:rsidRPr="003574C2">
        <w:t>/м принимаются для дорог IV и V категорий, большие значения -  для дорог I-III категорий.</w:t>
      </w:r>
    </w:p>
    <w:p w:rsidR="00AA1B14" w:rsidRPr="003574C2" w:rsidRDefault="00831263" w:rsidP="003574C2">
      <w:pPr>
        <w:ind w:firstLine="709"/>
        <w:jc w:val="both"/>
      </w:pPr>
      <w:r w:rsidRPr="003574C2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3574C2">
          <w:t>50 м</w:t>
        </w:r>
      </w:smartTag>
      <w:r w:rsidRPr="003574C2">
        <w:t>.</w:t>
      </w:r>
    </w:p>
    <w:p w:rsidR="00AA1B14" w:rsidRPr="003574C2" w:rsidRDefault="00AA1B14" w:rsidP="003574C2">
      <w:pPr>
        <w:pStyle w:val="af3"/>
        <w:ind w:left="0" w:firstLine="709"/>
        <w:rPr>
          <w:sz w:val="24"/>
          <w:szCs w:val="24"/>
        </w:rPr>
      </w:pPr>
      <w:r w:rsidRPr="003574C2">
        <w:rPr>
          <w:b/>
          <w:sz w:val="24"/>
          <w:szCs w:val="24"/>
        </w:rPr>
        <w:t>3.7.24</w:t>
      </w:r>
      <w:r w:rsidR="00BD2E67" w:rsidRPr="003574C2">
        <w:rPr>
          <w:sz w:val="24"/>
          <w:szCs w:val="24"/>
        </w:rPr>
        <w:t>.</w:t>
      </w:r>
      <w:r w:rsidRPr="003574C2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3574C2" w:rsidRDefault="00AA1B14" w:rsidP="003574C2">
      <w:pPr>
        <w:pStyle w:val="a6"/>
        <w:spacing w:after="0"/>
        <w:ind w:firstLine="709"/>
        <w:jc w:val="both"/>
      </w:pPr>
      <w:r w:rsidRPr="003574C2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3574C2" w:rsidRDefault="00AA1B14" w:rsidP="003574C2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3574C2">
        <w:rPr>
          <w:sz w:val="24"/>
          <w:szCs w:val="24"/>
        </w:rPr>
        <w:t>до</w:t>
      </w:r>
      <w:r w:rsidRPr="003574C2">
        <w:rPr>
          <w:spacing w:val="-10"/>
          <w:sz w:val="24"/>
          <w:szCs w:val="24"/>
        </w:rPr>
        <w:t xml:space="preserve"> </w:t>
      </w:r>
      <w:r w:rsidRPr="003574C2">
        <w:rPr>
          <w:sz w:val="24"/>
          <w:szCs w:val="24"/>
        </w:rPr>
        <w:t>проезжей</w:t>
      </w:r>
      <w:r w:rsidRPr="003574C2">
        <w:rPr>
          <w:spacing w:val="-10"/>
          <w:sz w:val="24"/>
          <w:szCs w:val="24"/>
        </w:rPr>
        <w:t xml:space="preserve"> </w:t>
      </w:r>
      <w:r w:rsidRPr="003574C2">
        <w:rPr>
          <w:sz w:val="24"/>
          <w:szCs w:val="24"/>
        </w:rPr>
        <w:t>части,</w:t>
      </w:r>
      <w:r w:rsidRPr="003574C2">
        <w:rPr>
          <w:spacing w:val="-9"/>
          <w:sz w:val="24"/>
          <w:szCs w:val="24"/>
        </w:rPr>
        <w:t xml:space="preserve"> </w:t>
      </w:r>
      <w:r w:rsidRPr="003574C2">
        <w:rPr>
          <w:sz w:val="24"/>
          <w:szCs w:val="24"/>
        </w:rPr>
        <w:t>опор</w:t>
      </w:r>
      <w:r w:rsidRPr="003574C2">
        <w:rPr>
          <w:spacing w:val="-10"/>
          <w:sz w:val="24"/>
          <w:szCs w:val="24"/>
        </w:rPr>
        <w:t xml:space="preserve"> </w:t>
      </w:r>
      <w:r w:rsidRPr="003574C2">
        <w:rPr>
          <w:sz w:val="24"/>
          <w:szCs w:val="24"/>
        </w:rPr>
        <w:t>транспортных</w:t>
      </w:r>
      <w:r w:rsidRPr="003574C2">
        <w:rPr>
          <w:spacing w:val="-8"/>
          <w:sz w:val="24"/>
          <w:szCs w:val="24"/>
        </w:rPr>
        <w:t xml:space="preserve"> </w:t>
      </w:r>
      <w:r w:rsidRPr="003574C2">
        <w:rPr>
          <w:sz w:val="24"/>
          <w:szCs w:val="24"/>
        </w:rPr>
        <w:t>сооружений</w:t>
      </w:r>
      <w:r w:rsidRPr="003574C2">
        <w:rPr>
          <w:spacing w:val="-11"/>
          <w:sz w:val="24"/>
          <w:szCs w:val="24"/>
        </w:rPr>
        <w:t xml:space="preserve"> </w:t>
      </w:r>
      <w:r w:rsidRPr="003574C2">
        <w:rPr>
          <w:sz w:val="24"/>
          <w:szCs w:val="24"/>
        </w:rPr>
        <w:t>и</w:t>
      </w:r>
      <w:r w:rsidRPr="003574C2">
        <w:rPr>
          <w:spacing w:val="-10"/>
          <w:sz w:val="24"/>
          <w:szCs w:val="24"/>
        </w:rPr>
        <w:t xml:space="preserve"> </w:t>
      </w:r>
      <w:r w:rsidRPr="003574C2">
        <w:rPr>
          <w:sz w:val="24"/>
          <w:szCs w:val="24"/>
        </w:rPr>
        <w:t>деревьев</w:t>
      </w:r>
      <w:r w:rsidRPr="003574C2">
        <w:rPr>
          <w:spacing w:val="-6"/>
          <w:sz w:val="24"/>
          <w:szCs w:val="24"/>
        </w:rPr>
        <w:t xml:space="preserve"> </w:t>
      </w:r>
      <w:r w:rsidRPr="003574C2">
        <w:rPr>
          <w:sz w:val="24"/>
          <w:szCs w:val="24"/>
        </w:rPr>
        <w:t>–</w:t>
      </w:r>
      <w:r w:rsidRPr="003574C2">
        <w:rPr>
          <w:spacing w:val="-9"/>
          <w:sz w:val="24"/>
          <w:szCs w:val="24"/>
        </w:rPr>
        <w:t xml:space="preserve"> </w:t>
      </w:r>
      <w:r w:rsidRPr="003574C2">
        <w:rPr>
          <w:sz w:val="24"/>
          <w:szCs w:val="24"/>
        </w:rPr>
        <w:t>0,75</w:t>
      </w:r>
      <w:r w:rsidRPr="003574C2">
        <w:rPr>
          <w:spacing w:val="-8"/>
          <w:sz w:val="24"/>
          <w:szCs w:val="24"/>
        </w:rPr>
        <w:t xml:space="preserve"> </w:t>
      </w:r>
      <w:r w:rsidRPr="003574C2">
        <w:rPr>
          <w:spacing w:val="-5"/>
          <w:sz w:val="24"/>
          <w:szCs w:val="24"/>
        </w:rPr>
        <w:t>м;</w:t>
      </w:r>
    </w:p>
    <w:p w:rsidR="00AA1B14" w:rsidRPr="003574C2" w:rsidRDefault="00AA1B14" w:rsidP="003574C2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3574C2">
        <w:rPr>
          <w:sz w:val="24"/>
          <w:szCs w:val="24"/>
        </w:rPr>
        <w:t>до</w:t>
      </w:r>
      <w:r w:rsidRPr="003574C2">
        <w:rPr>
          <w:spacing w:val="-6"/>
          <w:sz w:val="24"/>
          <w:szCs w:val="24"/>
        </w:rPr>
        <w:t xml:space="preserve"> </w:t>
      </w:r>
      <w:r w:rsidRPr="003574C2">
        <w:rPr>
          <w:sz w:val="24"/>
          <w:szCs w:val="24"/>
        </w:rPr>
        <w:t>тротуаров</w:t>
      </w:r>
      <w:r w:rsidRPr="003574C2">
        <w:rPr>
          <w:spacing w:val="-6"/>
          <w:sz w:val="24"/>
          <w:szCs w:val="24"/>
        </w:rPr>
        <w:t xml:space="preserve"> </w:t>
      </w:r>
      <w:r w:rsidRPr="003574C2">
        <w:rPr>
          <w:sz w:val="24"/>
          <w:szCs w:val="24"/>
        </w:rPr>
        <w:t>–</w:t>
      </w:r>
      <w:r w:rsidRPr="003574C2">
        <w:rPr>
          <w:spacing w:val="-6"/>
          <w:sz w:val="24"/>
          <w:szCs w:val="24"/>
        </w:rPr>
        <w:t xml:space="preserve"> </w:t>
      </w:r>
      <w:r w:rsidRPr="003574C2">
        <w:rPr>
          <w:sz w:val="24"/>
          <w:szCs w:val="24"/>
        </w:rPr>
        <w:t>0,5</w:t>
      </w:r>
      <w:r w:rsidRPr="003574C2">
        <w:rPr>
          <w:spacing w:val="-6"/>
          <w:sz w:val="24"/>
          <w:szCs w:val="24"/>
        </w:rPr>
        <w:t xml:space="preserve"> </w:t>
      </w:r>
      <w:r w:rsidRPr="003574C2">
        <w:rPr>
          <w:spacing w:val="-5"/>
          <w:sz w:val="24"/>
          <w:szCs w:val="24"/>
        </w:rPr>
        <w:t>м;</w:t>
      </w:r>
    </w:p>
    <w:p w:rsidR="006D4279" w:rsidRPr="003574C2" w:rsidRDefault="008D7B44" w:rsidP="003574C2">
      <w:pPr>
        <w:ind w:firstLine="709"/>
        <w:jc w:val="both"/>
        <w:rPr>
          <w:b/>
        </w:rPr>
      </w:pPr>
      <w:r w:rsidRPr="008D7B4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3.25pt;width:464.85pt;height:50.9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3574C2" w:rsidTr="00BD2E67">
                    <w:trPr>
                      <w:trHeight w:val="987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3574C2" w:rsidRPr="003574C2" w:rsidRDefault="003574C2" w:rsidP="00BD2E67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29" w:name="_Toc97828518"/>
                        <w:r w:rsidRPr="003574C2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 Расчетные показатели обеспеченности и интенсивности использования территорий</w:t>
                        </w:r>
                        <w:bookmarkEnd w:id="29"/>
                      </w:p>
                      <w:p w:rsidR="003574C2" w:rsidRDefault="003574C2" w:rsidP="00BD2E67">
                        <w:pPr>
                          <w:pStyle w:val="2"/>
                          <w:spacing w:before="0" w:after="0"/>
                          <w:jc w:val="center"/>
                        </w:pPr>
                        <w:bookmarkStart w:id="30" w:name="_Toc97828519"/>
                        <w:r w:rsidRPr="003574C2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30"/>
                      </w:p>
                    </w:tc>
                  </w:tr>
                </w:tbl>
                <w:p w:rsidR="008D7B44" w:rsidRDefault="008D7B44"/>
              </w:txbxContent>
            </v:textbox>
            <w10:wrap type="square" side="largest" anchorx="margin"/>
          </v:shape>
        </w:pict>
      </w:r>
      <w:r w:rsidR="00AA1B14" w:rsidRPr="003574C2">
        <w:t>до</w:t>
      </w:r>
      <w:r w:rsidR="00AA1B14" w:rsidRPr="003574C2">
        <w:rPr>
          <w:spacing w:val="-11"/>
        </w:rPr>
        <w:t xml:space="preserve"> </w:t>
      </w:r>
      <w:r w:rsidR="00AA1B14" w:rsidRPr="003574C2">
        <w:t>стоянок</w:t>
      </w:r>
      <w:r w:rsidR="00AA1B14" w:rsidRPr="003574C2">
        <w:rPr>
          <w:spacing w:val="-11"/>
        </w:rPr>
        <w:t xml:space="preserve"> </w:t>
      </w:r>
      <w:r w:rsidR="00AA1B14" w:rsidRPr="003574C2">
        <w:t>автомобилей</w:t>
      </w:r>
      <w:r w:rsidR="00AA1B14" w:rsidRPr="003574C2">
        <w:rPr>
          <w:spacing w:val="-10"/>
        </w:rPr>
        <w:t xml:space="preserve"> </w:t>
      </w:r>
      <w:r w:rsidR="00AA1B14" w:rsidRPr="003574C2">
        <w:t>и</w:t>
      </w:r>
      <w:r w:rsidR="00AA1B14" w:rsidRPr="003574C2">
        <w:rPr>
          <w:spacing w:val="-11"/>
        </w:rPr>
        <w:t xml:space="preserve"> </w:t>
      </w:r>
      <w:r w:rsidR="00AA1B14" w:rsidRPr="003574C2">
        <w:t>остановок</w:t>
      </w:r>
      <w:r w:rsidR="00AA1B14" w:rsidRPr="003574C2">
        <w:rPr>
          <w:spacing w:val="-10"/>
        </w:rPr>
        <w:t xml:space="preserve"> </w:t>
      </w:r>
      <w:r w:rsidR="00AA1B14" w:rsidRPr="003574C2">
        <w:t>общественного</w:t>
      </w:r>
      <w:r w:rsidR="00AA1B14" w:rsidRPr="003574C2">
        <w:rPr>
          <w:spacing w:val="-11"/>
        </w:rPr>
        <w:t xml:space="preserve"> </w:t>
      </w:r>
      <w:r w:rsidR="00AA1B14" w:rsidRPr="003574C2">
        <w:t>транспорта</w:t>
      </w:r>
      <w:r w:rsidR="00AA1B14" w:rsidRPr="003574C2">
        <w:rPr>
          <w:spacing w:val="-7"/>
        </w:rPr>
        <w:t xml:space="preserve"> </w:t>
      </w:r>
      <w:r w:rsidR="00AA1B14" w:rsidRPr="003574C2">
        <w:t>–</w:t>
      </w:r>
      <w:r w:rsidR="00AA1B14" w:rsidRPr="003574C2">
        <w:rPr>
          <w:spacing w:val="-11"/>
        </w:rPr>
        <w:t xml:space="preserve"> </w:t>
      </w:r>
      <w:r w:rsidR="00AA1B14" w:rsidRPr="003574C2">
        <w:t>1,5</w:t>
      </w:r>
      <w:r w:rsidR="00AA1B14" w:rsidRPr="003574C2">
        <w:rPr>
          <w:spacing w:val="-11"/>
        </w:rPr>
        <w:t xml:space="preserve"> </w:t>
      </w:r>
      <w:r w:rsidR="00AA1B14" w:rsidRPr="003574C2">
        <w:rPr>
          <w:spacing w:val="-5"/>
        </w:rPr>
        <w:t>м.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lastRenderedPageBreak/>
        <w:t>3.8</w:t>
      </w:r>
      <w:r w:rsidR="006D4279" w:rsidRPr="003574C2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3574C2">
        <w:t>м2 на 1 чел.</w:t>
      </w:r>
      <w:r w:rsidR="006D4279" w:rsidRPr="003574C2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3574C2">
          <w:rPr>
            <w:b/>
          </w:rPr>
          <w:t>2,5 м2</w:t>
        </w:r>
      </w:smartTag>
      <w:r w:rsidR="006D4279" w:rsidRPr="003574C2">
        <w:rPr>
          <w:b/>
        </w:rPr>
        <w:t>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3574C2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3574C2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</w:t>
            </w:r>
          </w:p>
        </w:tc>
      </w:tr>
      <w:tr w:rsidR="00385F46" w:rsidRPr="003574C2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580</w:t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="00B87934" w:rsidRPr="003574C2">
        <w:rPr>
          <w:u w:val="single"/>
        </w:rPr>
        <w:t xml:space="preserve"> </w:t>
      </w:r>
      <w:r w:rsidRPr="003574C2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3574C2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3574C2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</w:tr>
      <w:tr w:rsidR="00385F46" w:rsidRPr="003574C2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380</w:t>
            </w:r>
          </w:p>
        </w:tc>
      </w:tr>
      <w:tr w:rsidR="00385F46" w:rsidRPr="003574C2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rPr>
                <w:sz w:val="20"/>
                <w:szCs w:val="20"/>
              </w:rPr>
            </w:pPr>
          </w:p>
        </w:tc>
      </w:tr>
      <w:tr w:rsidR="00385F46" w:rsidRPr="003574C2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3574C2" w:rsidRDefault="00385F46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3574C2" w:rsidRDefault="00385F46" w:rsidP="003574C2">
            <w:pPr>
              <w:rPr>
                <w:sz w:val="20"/>
                <w:szCs w:val="20"/>
              </w:rPr>
            </w:pPr>
          </w:p>
        </w:tc>
      </w:tr>
    </w:tbl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3574C2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3574C2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</w:tr>
      <w:tr w:rsidR="006D4279" w:rsidRPr="003574C2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Склады твердого топлива </w:t>
            </w:r>
          </w:p>
          <w:p w:rsidR="006D4279" w:rsidRPr="003574C2" w:rsidRDefault="006D4279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300</w:t>
            </w:r>
          </w:p>
        </w:tc>
      </w:tr>
    </w:tbl>
    <w:p w:rsidR="004F2C7C" w:rsidRPr="003574C2" w:rsidRDefault="00747A2C" w:rsidP="003574C2">
      <w:pPr>
        <w:ind w:firstLine="709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</w:t>
      </w:r>
      <w:r w:rsidR="004F2C7C" w:rsidRPr="003574C2">
        <w:rPr>
          <w:b/>
        </w:rPr>
        <w:t>5</w:t>
      </w:r>
      <w:r w:rsidR="006D4279" w:rsidRPr="003574C2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3574C2">
          <w:rPr>
            <w:b/>
          </w:rPr>
          <w:t>50 м</w:t>
        </w:r>
      </w:smartTag>
      <w:r w:rsidR="006D4279" w:rsidRPr="003574C2">
        <w:rPr>
          <w:b/>
        </w:rPr>
        <w:t>.</w:t>
      </w:r>
    </w:p>
    <w:p w:rsidR="004F2C7C" w:rsidRPr="003574C2" w:rsidRDefault="00815725" w:rsidP="003574C2">
      <w:pPr>
        <w:ind w:firstLine="709"/>
        <w:jc w:val="both"/>
        <w:rPr>
          <w:b/>
        </w:rPr>
      </w:pPr>
      <w:r w:rsidRPr="003574C2">
        <w:rPr>
          <w:b/>
        </w:rPr>
        <w:t>10</w:t>
      </w:r>
      <w:r w:rsidR="006D4279" w:rsidRPr="003574C2">
        <w:rPr>
          <w:b/>
        </w:rPr>
        <w:t>.</w:t>
      </w:r>
      <w:r w:rsidR="004F2C7C" w:rsidRPr="003574C2">
        <w:rPr>
          <w:b/>
        </w:rPr>
        <w:t>6</w:t>
      </w:r>
      <w:r w:rsidR="006D4279" w:rsidRPr="003574C2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3574C2">
          <w:rPr>
            <w:b/>
          </w:rPr>
          <w:t>50 м</w:t>
        </w:r>
      </w:smartTag>
      <w:r w:rsidR="006D4279" w:rsidRPr="003574C2">
        <w:rPr>
          <w:b/>
        </w:rPr>
        <w:t>.</w:t>
      </w:r>
    </w:p>
    <w:p w:rsidR="006D4279" w:rsidRPr="003574C2" w:rsidRDefault="00747A2C" w:rsidP="003574C2">
      <w:pPr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</w:t>
      </w:r>
      <w:r w:rsidR="004F2C7C" w:rsidRPr="003574C2">
        <w:rPr>
          <w:b/>
        </w:rPr>
        <w:t>7</w:t>
      </w:r>
      <w:r w:rsidR="006D4279" w:rsidRPr="003574C2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%</w:t>
            </w:r>
          </w:p>
        </w:tc>
      </w:tr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%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</w:t>
      </w:r>
      <w:r w:rsidR="004F2C7C" w:rsidRPr="003574C2">
        <w:rPr>
          <w:b/>
        </w:rPr>
        <w:t>8</w:t>
      </w:r>
      <w:r w:rsidR="006D4279" w:rsidRPr="003574C2">
        <w:rPr>
          <w:b/>
        </w:rPr>
        <w:t>. Ширина полосы древесно-кустарниковых насаждений, со стороны территории</w:t>
      </w:r>
      <w:r w:rsidR="004F2C7C" w:rsidRPr="003574C2">
        <w:rPr>
          <w:b/>
        </w:rPr>
        <w:t xml:space="preserve">  жилой зоны</w:t>
      </w:r>
      <w:r w:rsidR="006D4279" w:rsidRPr="003574C2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</w:tr>
      <w:tr w:rsidR="006D4279" w:rsidRPr="003574C2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</w:t>
      </w:r>
      <w:r w:rsidR="004F2C7C" w:rsidRPr="003574C2">
        <w:rPr>
          <w:b/>
        </w:rPr>
        <w:t>9</w:t>
      </w:r>
      <w:r w:rsidR="006D4279" w:rsidRPr="003574C2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3574C2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</w:t>
            </w:r>
          </w:p>
        </w:tc>
      </w:tr>
      <w:tr w:rsidR="006D4279" w:rsidRPr="003574C2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кол. га </w:t>
            </w:r>
          </w:p>
          <w:p w:rsidR="006D4279" w:rsidRPr="003574C2" w:rsidRDefault="006D4279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3574C2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0,02-0,05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0,5-1,0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2-4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3574C2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0,3</w:t>
            </w:r>
          </w:p>
        </w:tc>
      </w:tr>
    </w:tbl>
    <w:p w:rsidR="004F2C7C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Pr="003574C2">
        <w:t>* - кроме полигонов по обезвреживанию и захоронению токсичных промышленных отходов.</w:t>
      </w:r>
    </w:p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3.8</w:t>
      </w:r>
      <w:r w:rsidR="006D4279" w:rsidRPr="003574C2">
        <w:rPr>
          <w:b/>
        </w:rPr>
        <w:t>.</w:t>
      </w:r>
      <w:r w:rsidR="004F2C7C" w:rsidRPr="003574C2">
        <w:rPr>
          <w:b/>
        </w:rPr>
        <w:t>10</w:t>
      </w:r>
      <w:r w:rsidR="006D4279" w:rsidRPr="003574C2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3574C2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Поголовье (шт.)</w:t>
            </w:r>
          </w:p>
        </w:tc>
      </w:tr>
      <w:tr w:rsidR="006D4279" w:rsidRPr="003574C2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нутрии, песцы</w:t>
            </w:r>
          </w:p>
        </w:tc>
      </w:tr>
      <w:tr w:rsidR="006D4279" w:rsidRPr="003574C2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5</w:t>
            </w:r>
          </w:p>
        </w:tc>
      </w:tr>
      <w:tr w:rsidR="006D4279" w:rsidRPr="003574C2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8</w:t>
            </w:r>
          </w:p>
        </w:tc>
      </w:tr>
      <w:tr w:rsidR="006D4279" w:rsidRPr="003574C2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10</w:t>
            </w:r>
          </w:p>
        </w:tc>
      </w:tr>
      <w:tr w:rsidR="006D4279" w:rsidRPr="003574C2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</w:t>
            </w:r>
          </w:p>
        </w:tc>
      </w:tr>
    </w:tbl>
    <w:p w:rsidR="006D4279" w:rsidRPr="003574C2" w:rsidRDefault="006D4279" w:rsidP="003574C2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3574C2" w:rsidTr="00BD2E67">
        <w:trPr>
          <w:trHeight w:val="634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3574C2" w:rsidRDefault="00747A2C" w:rsidP="003574C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31" w:name="_Toc97828520"/>
            <w:r w:rsidRPr="003574C2">
              <w:rPr>
                <w:rFonts w:ascii="Times New Roman" w:hAnsi="Times New Roman"/>
                <w:i w:val="0"/>
                <w:sz w:val="24"/>
                <w:szCs w:val="24"/>
              </w:rPr>
              <w:t xml:space="preserve">3.9 </w:t>
            </w:r>
            <w:r w:rsidR="006D4279" w:rsidRPr="003574C2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31"/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rPr>
          <w:spacing w:val="-4"/>
        </w:rPr>
      </w:pPr>
      <w:r w:rsidRPr="003574C2">
        <w:rPr>
          <w:b/>
        </w:rPr>
        <w:t>3.9</w:t>
      </w:r>
      <w:r w:rsidR="006D4279" w:rsidRPr="003574C2">
        <w:rPr>
          <w:b/>
        </w:rPr>
        <w:t xml:space="preserve">.1. </w:t>
      </w:r>
      <w:r w:rsidR="006D4279" w:rsidRPr="003574C2">
        <w:rPr>
          <w:b/>
          <w:spacing w:val="-4"/>
        </w:rPr>
        <w:t xml:space="preserve">Укрупненные показатели электропотребления </w:t>
      </w:r>
      <w:r w:rsidR="006D4279" w:rsidRPr="003574C2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3574C2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Электропотребление, </w:t>
            </w:r>
          </w:p>
          <w:p w:rsidR="006D4279" w:rsidRPr="003574C2" w:rsidRDefault="006D4279" w:rsidP="003574C2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Использование максимума электрической нагрузки, ч/год</w:t>
            </w:r>
          </w:p>
        </w:tc>
      </w:tr>
      <w:tr w:rsidR="006D4279" w:rsidRPr="003574C2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861B32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861B32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41</w:t>
            </w:r>
            <w:r w:rsidR="008D28B2" w:rsidRPr="003574C2">
              <w:rPr>
                <w:b/>
                <w:sz w:val="20"/>
                <w:szCs w:val="20"/>
              </w:rPr>
              <w:t>00</w:t>
            </w:r>
          </w:p>
        </w:tc>
      </w:tr>
      <w:tr w:rsidR="006D4279" w:rsidRPr="003574C2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861B32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861B32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44</w:t>
            </w:r>
            <w:r w:rsidR="006D4279" w:rsidRPr="003574C2">
              <w:rPr>
                <w:b/>
                <w:sz w:val="20"/>
                <w:szCs w:val="20"/>
              </w:rPr>
              <w:t>00</w:t>
            </w:r>
          </w:p>
        </w:tc>
      </w:tr>
    </w:tbl>
    <w:p w:rsidR="00406CC9" w:rsidRPr="003574C2" w:rsidRDefault="006D4279" w:rsidP="003574C2">
      <w:pPr>
        <w:ind w:firstLine="709"/>
        <w:jc w:val="both"/>
      </w:pPr>
      <w:r w:rsidRPr="003574C2">
        <w:rPr>
          <w:u w:val="single"/>
        </w:rPr>
        <w:t>Примечание:</w:t>
      </w:r>
      <w:r w:rsidR="00861B32" w:rsidRPr="003574C2">
        <w:t xml:space="preserve"> </w:t>
      </w:r>
      <w:r w:rsidRPr="003574C2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223ABC" w:rsidRPr="003574C2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3574C2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3574C2">
        <w:trPr>
          <w:trHeight w:val="460"/>
        </w:trPr>
        <w:tc>
          <w:tcPr>
            <w:tcW w:w="6912" w:type="dxa"/>
            <w:vAlign w:val="center"/>
          </w:tcPr>
          <w:p w:rsidR="00223ABC" w:rsidRPr="003574C2" w:rsidRDefault="00223ABC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3574C2" w:rsidRDefault="00223ABC" w:rsidP="003574C2">
            <w:pPr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Показатель</w:t>
            </w:r>
          </w:p>
        </w:tc>
      </w:tr>
      <w:tr w:rsidR="00223ABC" w:rsidRPr="003574C2">
        <w:tc>
          <w:tcPr>
            <w:tcW w:w="6912" w:type="dxa"/>
          </w:tcPr>
          <w:p w:rsidR="00223ABC" w:rsidRPr="003574C2" w:rsidRDefault="00223ABC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3574C2">
                <w:rPr>
                  <w:sz w:val="20"/>
                  <w:szCs w:val="20"/>
                </w:rPr>
                <w:t>1 м</w:t>
              </w:r>
              <w:r w:rsidRPr="003574C2">
                <w:rPr>
                  <w:sz w:val="20"/>
                  <w:szCs w:val="20"/>
                  <w:vertAlign w:val="superscript"/>
                </w:rPr>
                <w:t>2</w:t>
              </w:r>
            </w:smartTag>
            <w:r w:rsidRPr="003574C2">
              <w:rPr>
                <w:sz w:val="20"/>
                <w:szCs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3574C2" w:rsidRDefault="00223ABC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0,02</w:t>
            </w:r>
          </w:p>
        </w:tc>
      </w:tr>
      <w:tr w:rsidR="00223ABC" w:rsidRPr="003574C2">
        <w:tc>
          <w:tcPr>
            <w:tcW w:w="6912" w:type="dxa"/>
          </w:tcPr>
          <w:p w:rsidR="00223ABC" w:rsidRPr="003574C2" w:rsidRDefault="00223ABC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Холодное водоснабжение:                                                 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3574C2" w:rsidRDefault="00223ABC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3,30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3,00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2,50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1,45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1,20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B13DBB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</w:t>
            </w:r>
            <w:r w:rsidR="007F1EC1" w:rsidRPr="003574C2">
              <w:rPr>
                <w:sz w:val="20"/>
                <w:szCs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0,25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Полив огорода:                                                                          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3,25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Содержание скота:                                                                  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Содержание техники:                                                          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6,00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12,0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0,75</w:t>
            </w:r>
          </w:p>
        </w:tc>
      </w:tr>
      <w:tr w:rsidR="007F1EC1" w:rsidRPr="003574C2">
        <w:tc>
          <w:tcPr>
            <w:tcW w:w="6912" w:type="dxa"/>
          </w:tcPr>
          <w:p w:rsidR="007F1EC1" w:rsidRPr="003574C2" w:rsidRDefault="007F1EC1" w:rsidP="003574C2">
            <w:pPr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Водоотведение:                                                                   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3574C2" w:rsidRDefault="007F1EC1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3574C2" w:rsidRDefault="007F1EC1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3574C2" w:rsidRDefault="00677888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100% от потребления</w:t>
            </w:r>
          </w:p>
        </w:tc>
      </w:tr>
      <w:tr w:rsidR="00677888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3574C2" w:rsidRDefault="00677888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Вывоз жидких бытовых отходов: </w:t>
            </w:r>
            <w:r w:rsidR="00B13DBB" w:rsidRPr="003574C2">
              <w:rPr>
                <w:sz w:val="20"/>
                <w:szCs w:val="20"/>
              </w:rPr>
              <w:t xml:space="preserve">                                     </w:t>
            </w:r>
            <w:r w:rsidRPr="003574C2">
              <w:rPr>
                <w:sz w:val="20"/>
                <w:szCs w:val="20"/>
              </w:rPr>
              <w:t xml:space="preserve">   м</w:t>
            </w:r>
            <w:r w:rsidRPr="003574C2">
              <w:rPr>
                <w:sz w:val="20"/>
                <w:szCs w:val="20"/>
                <w:vertAlign w:val="superscript"/>
              </w:rPr>
              <w:t>3</w:t>
            </w:r>
            <w:r w:rsidRPr="003574C2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3574C2" w:rsidRDefault="00677888" w:rsidP="003574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888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3574C2" w:rsidRDefault="00B13DBB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3574C2" w:rsidRDefault="00B13DB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3574C2" w:rsidRDefault="00B13DBB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3574C2" w:rsidRDefault="00B13DB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3574C2" w:rsidRDefault="00B13DBB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3574C2" w:rsidRDefault="00B13DB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1,45</w:t>
            </w:r>
          </w:p>
        </w:tc>
      </w:tr>
      <w:tr w:rsidR="00677888" w:rsidRPr="003574C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3574C2" w:rsidRDefault="00B13DBB" w:rsidP="003574C2">
            <w:pPr>
              <w:jc w:val="right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3574C2" w:rsidRDefault="00B13DBB" w:rsidP="003574C2">
            <w:pPr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0,27</w:t>
            </w:r>
          </w:p>
        </w:tc>
      </w:tr>
    </w:tbl>
    <w:p w:rsidR="008D28B2" w:rsidRPr="003574C2" w:rsidRDefault="00747A2C" w:rsidP="003574C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4C2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3574C2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3574C2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3574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3574C2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3574C2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3574C2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3574C2" w:rsidRDefault="00747A2C" w:rsidP="003574C2">
      <w:pPr>
        <w:tabs>
          <w:tab w:val="left" w:pos="3420"/>
        </w:tabs>
        <w:ind w:firstLine="709"/>
      </w:pPr>
      <w:r w:rsidRPr="003574C2">
        <w:rPr>
          <w:b/>
        </w:rPr>
        <w:t>3.9</w:t>
      </w:r>
      <w:r w:rsidR="00406CC9" w:rsidRPr="003574C2">
        <w:rPr>
          <w:b/>
        </w:rPr>
        <w:t xml:space="preserve">.4. Показатели потребления газа в месяц при отсутствии приборов учета </w:t>
      </w:r>
      <w:r w:rsidR="00406CC9" w:rsidRPr="003574C2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3574C2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Норма потребления газа</w:t>
            </w:r>
          </w:p>
        </w:tc>
      </w:tr>
      <w:tr w:rsidR="00406CC9" w:rsidRPr="003574C2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3574C2" w:rsidRDefault="00406CC9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63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5</w:t>
      </w:r>
      <w:r w:rsidR="006D4279" w:rsidRPr="003574C2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3574C2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 котельных (не более), га</w:t>
            </w:r>
          </w:p>
        </w:tc>
      </w:tr>
      <w:tr w:rsidR="006D4279" w:rsidRPr="003574C2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0,6</w:t>
            </w:r>
          </w:p>
        </w:tc>
      </w:tr>
      <w:tr w:rsidR="006D4279" w:rsidRPr="003574C2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3574C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00304B" w:rsidP="003574C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0,1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6</w:t>
      </w:r>
      <w:r w:rsidR="006D4279" w:rsidRPr="003574C2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3574C2" w:rsidRDefault="006D4279" w:rsidP="003574C2">
      <w:pPr>
        <w:tabs>
          <w:tab w:val="left" w:pos="3420"/>
        </w:tabs>
        <w:ind w:left="709"/>
        <w:jc w:val="both"/>
      </w:pPr>
      <w:r w:rsidRPr="003574C2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Pr="003574C2">
          <w:t>10 м</w:t>
        </w:r>
      </w:smartTag>
      <w:r w:rsidRPr="003574C2">
        <w:t>;</w:t>
      </w:r>
    </w:p>
    <w:p w:rsidR="00223ABC" w:rsidRPr="003574C2" w:rsidRDefault="006D4279" w:rsidP="003574C2">
      <w:pPr>
        <w:tabs>
          <w:tab w:val="left" w:pos="3420"/>
        </w:tabs>
        <w:ind w:left="709"/>
        <w:jc w:val="both"/>
      </w:pPr>
      <w:r w:rsidRPr="003574C2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Pr="003574C2">
          <w:t>15 м</w:t>
        </w:r>
      </w:smartTag>
      <w:r w:rsidRPr="003574C2">
        <w:t>.</w:t>
      </w:r>
    </w:p>
    <w:p w:rsidR="006D4279" w:rsidRPr="003574C2" w:rsidRDefault="00747A2C" w:rsidP="003574C2">
      <w:pPr>
        <w:tabs>
          <w:tab w:val="left" w:pos="3420"/>
        </w:tabs>
        <w:ind w:firstLine="709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7</w:t>
      </w:r>
      <w:r w:rsidR="006D4279" w:rsidRPr="003574C2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3574C2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Теплопроизводительность котельных, </w:t>
            </w:r>
          </w:p>
          <w:p w:rsidR="006D4279" w:rsidRPr="003574C2" w:rsidRDefault="006D4279" w:rsidP="00A63AE2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Размеры земельных участков котельных, га</w:t>
            </w:r>
          </w:p>
        </w:tc>
      </w:tr>
      <w:tr w:rsidR="006D4279" w:rsidRPr="003574C2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работающих на газомазутном топливе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0,7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1,5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2,5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3574C2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8</w:t>
      </w:r>
      <w:r w:rsidR="006D4279" w:rsidRPr="003574C2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3574C2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3574C2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3574C2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9</w:t>
      </w:r>
      <w:r w:rsidR="006D4279" w:rsidRPr="003574C2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 не более, га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4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12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18</w:t>
            </w:r>
          </w:p>
        </w:tc>
      </w:tr>
      <w:tr w:rsidR="006D4279" w:rsidRPr="003574C2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 xml:space="preserve">400 </w:t>
            </w:r>
            <w:r w:rsidR="00230B1B" w:rsidRPr="003574C2">
              <w:rPr>
                <w:sz w:val="20"/>
                <w:szCs w:val="20"/>
              </w:rPr>
              <w:t>–</w:t>
            </w:r>
            <w:r w:rsidRPr="003574C2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24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10</w:t>
      </w:r>
      <w:r w:rsidR="006D4279" w:rsidRPr="003574C2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Производительность,</w:t>
            </w:r>
            <w:r w:rsidR="00EC32F6" w:rsidRPr="003574C2">
              <w:rPr>
                <w:sz w:val="20"/>
                <w:szCs w:val="20"/>
              </w:rPr>
              <w:t xml:space="preserve"> </w:t>
            </w:r>
            <w:r w:rsidRPr="003574C2">
              <w:rPr>
                <w:sz w:val="20"/>
                <w:szCs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6,0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7,0</w:t>
            </w:r>
          </w:p>
        </w:tc>
      </w:tr>
      <w:tr w:rsidR="006D4279" w:rsidRPr="003574C2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3574C2">
              <w:rPr>
                <w:b/>
                <w:sz w:val="20"/>
                <w:szCs w:val="20"/>
              </w:rPr>
              <w:t>8,0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11</w:t>
      </w:r>
      <w:r w:rsidR="006D4279" w:rsidRPr="003574C2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3574C2">
          <w:rPr>
            <w:b/>
          </w:rPr>
          <w:t>0,6 га</w:t>
        </w:r>
      </w:smartTag>
      <w:r w:rsidR="006D4279" w:rsidRPr="003574C2">
        <w:rPr>
          <w:b/>
        </w:rPr>
        <w:t>.</w:t>
      </w:r>
    </w:p>
    <w:p w:rsidR="00EC32F6" w:rsidRPr="003574C2" w:rsidRDefault="00747A2C" w:rsidP="003574C2">
      <w:pPr>
        <w:ind w:firstLine="709"/>
        <w:jc w:val="both"/>
        <w:rPr>
          <w:b/>
          <w:bCs/>
        </w:rPr>
      </w:pPr>
      <w:r w:rsidRPr="003574C2">
        <w:rPr>
          <w:b/>
          <w:bCs/>
        </w:rPr>
        <w:t>3.9</w:t>
      </w:r>
      <w:r w:rsidR="00EC32F6" w:rsidRPr="003574C2">
        <w:rPr>
          <w:b/>
          <w:bCs/>
        </w:rPr>
        <w:t>.</w:t>
      </w:r>
      <w:r w:rsidR="00406CC9" w:rsidRPr="003574C2">
        <w:rPr>
          <w:b/>
          <w:bCs/>
        </w:rPr>
        <w:t>12</w:t>
      </w:r>
      <w:r w:rsidR="00EC32F6" w:rsidRPr="003574C2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3574C2">
        <w:rPr>
          <w:b/>
        </w:rPr>
        <w:t>в свету</w:t>
      </w:r>
      <w:r w:rsidR="00EC32F6" w:rsidRPr="003574C2">
        <w:rPr>
          <w:b/>
          <w:bCs/>
        </w:rPr>
        <w:t xml:space="preserve"> от зданий и сооружений не менее:</w:t>
      </w:r>
    </w:p>
    <w:p w:rsidR="00EC32F6" w:rsidRPr="003574C2" w:rsidRDefault="00EC32F6" w:rsidP="003574C2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3574C2">
        <w:rPr>
          <w:bCs/>
        </w:rPr>
        <w:t xml:space="preserve">при </w:t>
      </w:r>
      <w:r w:rsidRPr="003574C2">
        <w:t>давлении газа на вводе ГРП до 0,6 (6) МПа (кгс/см</w:t>
      </w:r>
      <w:r w:rsidRPr="003574C2">
        <w:rPr>
          <w:vertAlign w:val="superscript"/>
        </w:rPr>
        <w:t>2</w:t>
      </w:r>
      <w:r w:rsidRPr="003574C2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3574C2">
          <w:rPr>
            <w:b/>
          </w:rPr>
          <w:t>10 м</w:t>
        </w:r>
      </w:smartTag>
      <w:r w:rsidRPr="003574C2">
        <w:t>;</w:t>
      </w:r>
    </w:p>
    <w:p w:rsidR="00223ABC" w:rsidRPr="003574C2" w:rsidRDefault="00EC32F6" w:rsidP="003574C2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3574C2">
        <w:rPr>
          <w:bCs/>
        </w:rPr>
        <w:t xml:space="preserve">при </w:t>
      </w:r>
      <w:r w:rsidRPr="003574C2">
        <w:t>давлении газа на вводе ГРП св. 0,6 (6) до 1,2 (1,2) МПа (кгс/см</w:t>
      </w:r>
      <w:r w:rsidRPr="003574C2">
        <w:rPr>
          <w:vertAlign w:val="superscript"/>
        </w:rPr>
        <w:t>2</w:t>
      </w:r>
      <w:r w:rsidRPr="003574C2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3574C2">
          <w:rPr>
            <w:b/>
          </w:rPr>
          <w:t>15 м</w:t>
        </w:r>
      </w:smartTag>
      <w:r w:rsidRPr="003574C2">
        <w:t>.</w:t>
      </w:r>
    </w:p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13</w:t>
      </w:r>
      <w:r w:rsidR="006D4279" w:rsidRPr="003574C2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3574C2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3574C2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3574C2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131A01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Городские и сельские населенные пункты</w:t>
            </w:r>
            <w:r w:rsidR="006D4279" w:rsidRPr="003574C2">
              <w:rPr>
                <w:rFonts w:ascii="Times New Roman" w:hAnsi="Times New Roman" w:cs="Times New Roman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6565E6" w:rsidRPr="003574C2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3574C2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2 класс</w:t>
            </w:r>
          </w:p>
        </w:tc>
      </w:tr>
      <w:tr w:rsidR="006565E6" w:rsidRPr="003574C2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3574C2" w:rsidRDefault="006565E6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3574C2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6D4279" w:rsidRPr="003574C2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14</w:t>
      </w:r>
      <w:r w:rsidR="006D4279" w:rsidRPr="003574C2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3574C2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Расстояние от трубопроводов при диаметре труб в мм, м</w:t>
            </w:r>
          </w:p>
        </w:tc>
      </w:tr>
      <w:tr w:rsidR="006D4279" w:rsidRPr="003574C2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500 - 1000</w:t>
            </w:r>
          </w:p>
        </w:tc>
      </w:tr>
      <w:tr w:rsidR="006D4279" w:rsidRPr="003574C2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131A01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6D4279" w:rsidRPr="003574C2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6D4279" w:rsidRPr="003574C2" w:rsidRDefault="006D4279" w:rsidP="003574C2">
      <w:pPr>
        <w:ind w:firstLine="709"/>
        <w:rPr>
          <w:u w:val="single"/>
        </w:rPr>
      </w:pPr>
      <w:r w:rsidRPr="003574C2">
        <w:rPr>
          <w:u w:val="single"/>
        </w:rPr>
        <w:t>Примечани</w:t>
      </w:r>
      <w:r w:rsidR="00131A01" w:rsidRPr="003574C2">
        <w:rPr>
          <w:u w:val="single"/>
        </w:rPr>
        <w:t>я</w:t>
      </w:r>
      <w:r w:rsidRPr="003574C2">
        <w:rPr>
          <w:u w:val="single"/>
        </w:rPr>
        <w:t>:</w:t>
      </w:r>
    </w:p>
    <w:p w:rsidR="006D4279" w:rsidRPr="003574C2" w:rsidRDefault="006D4279" w:rsidP="003574C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3574C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74C2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3574C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74C2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3574C2" w:rsidRDefault="006D4279" w:rsidP="003574C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3574C2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3574C2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3574C2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3574C2">
        <w:rPr>
          <w:rFonts w:ascii="Times New Roman" w:hAnsi="Times New Roman" w:cs="Times New Roman"/>
          <w:sz w:val="24"/>
          <w:szCs w:val="24"/>
        </w:rPr>
        <w:t>;</w:t>
      </w:r>
    </w:p>
    <w:p w:rsidR="006D4279" w:rsidRPr="003574C2" w:rsidRDefault="006D4279" w:rsidP="003574C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3574C2">
        <w:rPr>
          <w:rFonts w:ascii="Times New Roman" w:hAnsi="Times New Roman" w:cs="Times New Roman"/>
          <w:sz w:val="24"/>
          <w:szCs w:val="24"/>
        </w:rPr>
        <w:t>;</w:t>
      </w:r>
    </w:p>
    <w:p w:rsidR="006D4279" w:rsidRPr="003574C2" w:rsidRDefault="006D4279" w:rsidP="003574C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15</w:t>
      </w:r>
      <w:r w:rsidR="006D4279" w:rsidRPr="003574C2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3574C2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 xml:space="preserve">Разрывы от станций для трубопроводов 1-го и 2-го классов </w:t>
            </w:r>
          </w:p>
          <w:p w:rsidR="006D4279" w:rsidRPr="003574C2" w:rsidRDefault="006D4279" w:rsidP="00A63A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с диаметром труб в мм, м</w:t>
            </w:r>
          </w:p>
        </w:tc>
      </w:tr>
      <w:tr w:rsidR="006D4279" w:rsidRPr="003574C2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3574C2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3574C2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131A01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lastRenderedPageBreak/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6D4279" w:rsidRPr="003574C2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6D4279" w:rsidRPr="003574C2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406CC9" w:rsidRPr="003574C2" w:rsidRDefault="006D4279" w:rsidP="003574C2">
      <w:pPr>
        <w:ind w:firstLine="709"/>
      </w:pPr>
      <w:r w:rsidRPr="003574C2">
        <w:rPr>
          <w:u w:val="single"/>
        </w:rPr>
        <w:t>Примечание:</w:t>
      </w:r>
      <w:r w:rsidR="00131A01" w:rsidRPr="003574C2">
        <w:rPr>
          <w:u w:val="single"/>
        </w:rPr>
        <w:t xml:space="preserve"> </w:t>
      </w:r>
      <w:r w:rsidRPr="003574C2">
        <w:t>Разрывы устанавливаются от здания компрессорного цеха.</w:t>
      </w:r>
    </w:p>
    <w:p w:rsidR="006D4279" w:rsidRPr="003574C2" w:rsidRDefault="00747A2C" w:rsidP="003574C2">
      <w:pPr>
        <w:tabs>
          <w:tab w:val="left" w:pos="3420"/>
        </w:tabs>
        <w:ind w:firstLine="709"/>
        <w:jc w:val="both"/>
        <w:rPr>
          <w:b/>
        </w:rPr>
      </w:pPr>
      <w:r w:rsidRPr="003574C2">
        <w:rPr>
          <w:b/>
        </w:rPr>
        <w:t>3.9</w:t>
      </w:r>
      <w:r w:rsidR="006D4279" w:rsidRPr="003574C2">
        <w:rPr>
          <w:b/>
        </w:rPr>
        <w:t>.</w:t>
      </w:r>
      <w:r w:rsidR="00406CC9" w:rsidRPr="003574C2">
        <w:rPr>
          <w:b/>
        </w:rPr>
        <w:t>16</w:t>
      </w:r>
      <w:r w:rsidR="006D4279" w:rsidRPr="003574C2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3574C2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Расстояние от газопроводов, м</w:t>
            </w:r>
          </w:p>
        </w:tc>
      </w:tr>
      <w:tr w:rsidR="006D4279" w:rsidRPr="003574C2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6D4279" w:rsidRPr="003574C2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6D4279" w:rsidRPr="003574C2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3574C2" w:rsidRDefault="006D4279" w:rsidP="00A63AE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574C2">
              <w:rPr>
                <w:rFonts w:ascii="Times New Roman" w:hAnsi="Times New Roman" w:cs="Times New Roman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3574C2" w:rsidRDefault="006D4279" w:rsidP="00A63AE2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574C2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6D4279" w:rsidRPr="003574C2" w:rsidRDefault="006D4279" w:rsidP="003574C2">
      <w:pPr>
        <w:ind w:firstLine="709"/>
        <w:jc w:val="both"/>
      </w:pPr>
      <w:r w:rsidRPr="003574C2">
        <w:rPr>
          <w:u w:val="single"/>
        </w:rPr>
        <w:t xml:space="preserve">Примечание: </w:t>
      </w:r>
      <w:r w:rsidRPr="003574C2">
        <w:rPr>
          <w:b/>
        </w:rPr>
        <w:t xml:space="preserve">* - </w:t>
      </w:r>
      <w:r w:rsidRPr="003574C2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3574C2" w:rsidRDefault="009D4CCE" w:rsidP="003574C2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3574C2">
        <w:rPr>
          <w:rFonts w:ascii="Times New Roman" w:hAnsi="Times New Roman"/>
          <w:b w:val="0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3574C2" w:rsidTr="003404F6">
        <w:tc>
          <w:tcPr>
            <w:tcW w:w="9569" w:type="dxa"/>
            <w:shd w:val="clear" w:color="auto" w:fill="F2F2F2"/>
          </w:tcPr>
          <w:p w:rsidR="009D4CCE" w:rsidRPr="003574C2" w:rsidRDefault="00070F77" w:rsidP="003574C2">
            <w:pPr>
              <w:pStyle w:val="4"/>
              <w:tabs>
                <w:tab w:val="left" w:pos="708"/>
              </w:tabs>
              <w:spacing w:before="0" w:after="0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2" w:name="_Toc97828521"/>
            <w:r w:rsidRPr="003574C2">
              <w:rPr>
                <w:rStyle w:val="10"/>
                <w:rFonts w:ascii="Times New Roman" w:hAnsi="Times New Roman"/>
                <w:sz w:val="24"/>
              </w:rPr>
              <w:t>4.</w:t>
            </w:r>
            <w:r w:rsidR="009D4CCE" w:rsidRPr="003574C2">
              <w:rPr>
                <w:rStyle w:val="10"/>
                <w:rFonts w:ascii="Times New Roman" w:hAnsi="Times New Roman"/>
                <w:sz w:val="24"/>
              </w:rPr>
              <w:t>Расчетные показатели в сфере инженерной подготовки и защиты территорий</w:t>
            </w:r>
            <w:bookmarkEnd w:id="32"/>
          </w:p>
        </w:tc>
      </w:tr>
    </w:tbl>
    <w:p w:rsidR="009D4CCE" w:rsidRPr="003574C2" w:rsidRDefault="00BD2E67" w:rsidP="003574C2">
      <w:pPr>
        <w:tabs>
          <w:tab w:val="left" w:pos="708"/>
        </w:tabs>
        <w:ind w:firstLine="709"/>
        <w:jc w:val="center"/>
        <w:rPr>
          <w:b/>
        </w:rPr>
      </w:pPr>
      <w:r w:rsidRPr="003574C2">
        <w:rPr>
          <w:b/>
        </w:rPr>
        <w:t>4.1. Общие требования</w:t>
      </w:r>
    </w:p>
    <w:p w:rsidR="009D4CCE" w:rsidRPr="003574C2" w:rsidRDefault="009D4CCE" w:rsidP="003574C2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3574C2">
        <w:rPr>
          <w:b/>
        </w:rPr>
        <w:t>4.1.1</w:t>
      </w:r>
      <w:r w:rsidRPr="003574C2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8A7139" w:rsidRPr="003574C2">
        <w:t>Крымского</w:t>
      </w:r>
      <w:r w:rsidRPr="003574C2">
        <w:t xml:space="preserve"> сельского поселения 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4.1.2</w:t>
      </w:r>
      <w:r w:rsidRPr="003574C2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4.1.3</w:t>
      </w:r>
      <w:r w:rsidRPr="003574C2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3574C2" w:rsidRDefault="009D4CCE" w:rsidP="003574C2">
      <w:pPr>
        <w:tabs>
          <w:tab w:val="left" w:pos="708"/>
        </w:tabs>
        <w:ind w:firstLine="709"/>
        <w:jc w:val="center"/>
        <w:rPr>
          <w:b/>
        </w:rPr>
      </w:pPr>
      <w:r w:rsidRPr="003574C2">
        <w:rPr>
          <w:b/>
        </w:rPr>
        <w:t>4.2. Нормат</w:t>
      </w:r>
      <w:r w:rsidR="00BD2E67" w:rsidRPr="003574C2">
        <w:rPr>
          <w:b/>
        </w:rPr>
        <w:t>ивы по отводу поверхностных вод</w:t>
      </w:r>
    </w:p>
    <w:p w:rsidR="009D4CCE" w:rsidRPr="003574C2" w:rsidRDefault="009D4CCE" w:rsidP="003574C2">
      <w:pPr>
        <w:tabs>
          <w:tab w:val="left" w:pos="708"/>
        </w:tabs>
        <w:ind w:firstLine="709"/>
        <w:jc w:val="both"/>
      </w:pPr>
      <w:r w:rsidRPr="003574C2">
        <w:rPr>
          <w:b/>
        </w:rPr>
        <w:t>4.2.1.</w:t>
      </w:r>
      <w:r w:rsidRPr="003574C2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3574C2">
          <w:t>1 километра</w:t>
        </w:r>
      </w:smartTag>
      <w:r w:rsidRPr="003574C2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4.2.2</w:t>
      </w:r>
      <w:r w:rsidRPr="003574C2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1" w:history="1">
        <w:r w:rsidRPr="003574C2">
          <w:rPr>
            <w:rStyle w:val="ae"/>
            <w:color w:val="auto"/>
            <w:u w:val="none"/>
          </w:rPr>
          <w:t>СП 32.13330</w:t>
        </w:r>
      </w:hyperlink>
      <w:r w:rsidRPr="003574C2">
        <w:t>.2012 «Канализация. Наружные сети и сооружения».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3574C2" w:rsidRDefault="009D4CCE" w:rsidP="003574C2">
      <w:pPr>
        <w:tabs>
          <w:tab w:val="left" w:pos="708"/>
        </w:tabs>
        <w:ind w:firstLine="709"/>
        <w:jc w:val="center"/>
        <w:rPr>
          <w:b/>
        </w:rPr>
      </w:pPr>
      <w:r w:rsidRPr="003574C2">
        <w:rPr>
          <w:b/>
        </w:rPr>
        <w:t>4.3.  Нормативы по защите террито</w:t>
      </w:r>
      <w:r w:rsidR="00BD2E67" w:rsidRPr="003574C2">
        <w:rPr>
          <w:b/>
        </w:rPr>
        <w:t>рий от затопления и подтопления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4.3.1.</w:t>
      </w:r>
      <w:r w:rsidRPr="003574C2">
        <w:t xml:space="preserve"> </w:t>
      </w:r>
      <w:r w:rsidRPr="003574C2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3574C2" w:rsidRDefault="009D4CCE" w:rsidP="003574C2">
      <w:pPr>
        <w:ind w:firstLine="709"/>
        <w:jc w:val="both"/>
      </w:pPr>
      <w:r w:rsidRPr="003574C2">
        <w:rPr>
          <w:b/>
        </w:rPr>
        <w:t>4.3.2.</w:t>
      </w:r>
      <w:r w:rsidRPr="003574C2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</w:t>
      </w:r>
      <w:r w:rsidRPr="003574C2">
        <w:lastRenderedPageBreak/>
        <w:t xml:space="preserve">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3574C2">
          <w:t>0,5 метра</w:t>
        </w:r>
      </w:smartTag>
      <w:r w:rsidRPr="003574C2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2" w:history="1">
        <w:r w:rsidRPr="003574C2">
          <w:rPr>
            <w:rStyle w:val="ae"/>
            <w:color w:val="auto"/>
            <w:u w:val="none"/>
          </w:rPr>
          <w:t>СНиП 2.06.15</w:t>
        </w:r>
      </w:hyperlink>
      <w:r w:rsidRPr="003574C2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3574C2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3574C2" w:rsidRDefault="009D4CCE" w:rsidP="003574C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3574C2" w:rsidTr="003404F6">
        <w:tc>
          <w:tcPr>
            <w:tcW w:w="9569" w:type="dxa"/>
            <w:shd w:val="clear" w:color="auto" w:fill="F2F2F2"/>
          </w:tcPr>
          <w:p w:rsidR="009D4CCE" w:rsidRPr="003574C2" w:rsidRDefault="009D4CCE" w:rsidP="003574C2">
            <w:pPr>
              <w:pStyle w:val="4"/>
              <w:tabs>
                <w:tab w:val="left" w:pos="708"/>
              </w:tabs>
              <w:spacing w:before="0" w:after="0"/>
              <w:ind w:firstLine="709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33" w:name="_Toc97828522"/>
            <w:r w:rsidRPr="003574C2">
              <w:rPr>
                <w:rStyle w:val="10"/>
                <w:rFonts w:ascii="Times New Roman" w:hAnsi="Times New Roman"/>
                <w:sz w:val="24"/>
              </w:rPr>
              <w:t>5. Охрана окружающей сред</w:t>
            </w:r>
            <w:r w:rsidR="00BD2E67" w:rsidRPr="003574C2">
              <w:rPr>
                <w:rStyle w:val="10"/>
                <w:rFonts w:ascii="Times New Roman" w:hAnsi="Times New Roman"/>
                <w:sz w:val="24"/>
              </w:rPr>
              <w:t>ы</w:t>
            </w:r>
            <w:bookmarkEnd w:id="33"/>
          </w:p>
        </w:tc>
      </w:tr>
    </w:tbl>
    <w:p w:rsidR="009D4CCE" w:rsidRPr="003574C2" w:rsidRDefault="00BD2E67" w:rsidP="003574C2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34" w:name="_Toc97828523"/>
      <w:r w:rsidRPr="003574C2">
        <w:rPr>
          <w:rFonts w:ascii="Times New Roman" w:hAnsi="Times New Roman"/>
          <w:i w:val="0"/>
          <w:sz w:val="24"/>
          <w:szCs w:val="24"/>
        </w:rPr>
        <w:t>5.1.</w:t>
      </w:r>
      <w:r w:rsidRPr="003574C2">
        <w:rPr>
          <w:rFonts w:ascii="Times New Roman" w:hAnsi="Times New Roman"/>
          <w:sz w:val="24"/>
          <w:szCs w:val="24"/>
        </w:rPr>
        <w:t xml:space="preserve"> </w:t>
      </w:r>
      <w:r w:rsidRPr="003574C2">
        <w:rPr>
          <w:rFonts w:ascii="Times New Roman" w:hAnsi="Times New Roman"/>
          <w:i w:val="0"/>
          <w:sz w:val="24"/>
          <w:szCs w:val="24"/>
        </w:rPr>
        <w:t>Общие требования</w:t>
      </w:r>
      <w:bookmarkEnd w:id="34"/>
    </w:p>
    <w:p w:rsidR="009D4CCE" w:rsidRPr="003574C2" w:rsidRDefault="009D4CCE" w:rsidP="003574C2">
      <w:pPr>
        <w:autoSpaceDE w:val="0"/>
        <w:ind w:firstLine="709"/>
        <w:jc w:val="both"/>
      </w:pPr>
      <w:r w:rsidRPr="003574C2">
        <w:rPr>
          <w:b/>
        </w:rPr>
        <w:t>5.1.</w:t>
      </w:r>
      <w:r w:rsidR="00BD2E67" w:rsidRPr="003574C2">
        <w:rPr>
          <w:b/>
        </w:rPr>
        <w:t>1.</w:t>
      </w:r>
      <w:r w:rsidRPr="003574C2">
        <w:t xml:space="preserve">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3574C2" w:rsidRDefault="00BD2E67" w:rsidP="00A63AE2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3574C2">
        <w:rPr>
          <w:b/>
        </w:rPr>
        <w:t>5.2.</w:t>
      </w:r>
      <w:r w:rsidR="009D4CCE" w:rsidRPr="003574C2">
        <w:rPr>
          <w:b/>
        </w:rPr>
        <w:t xml:space="preserve"> Норм</w:t>
      </w:r>
      <w:r w:rsidRPr="003574C2">
        <w:rPr>
          <w:b/>
        </w:rPr>
        <w:t>ативы качества окружающей среды</w:t>
      </w:r>
    </w:p>
    <w:p w:rsidR="009D4CCE" w:rsidRPr="003574C2" w:rsidRDefault="009D4CCE" w:rsidP="003574C2">
      <w:pPr>
        <w:ind w:firstLine="709"/>
        <w:jc w:val="both"/>
        <w:rPr>
          <w:spacing w:val="-4"/>
        </w:rPr>
      </w:pPr>
      <w:r w:rsidRPr="003574C2">
        <w:rPr>
          <w:b/>
          <w:spacing w:val="-4"/>
        </w:rPr>
        <w:t>5.2.</w:t>
      </w:r>
      <w:r w:rsidR="00BD2E67" w:rsidRPr="003574C2">
        <w:rPr>
          <w:b/>
          <w:spacing w:val="-4"/>
        </w:rPr>
        <w:t>1.</w:t>
      </w:r>
      <w:r w:rsidRPr="003574C2">
        <w:rPr>
          <w:spacing w:val="-4"/>
        </w:rPr>
        <w:t xml:space="preserve"> Раздел «Охрана окружающей среды» </w:t>
      </w:r>
      <w:r w:rsidRPr="003574C2">
        <w:t xml:space="preserve">применяется на обязательной основе и </w:t>
      </w:r>
      <w:r w:rsidRPr="003574C2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3574C2">
        <w:t>подлежащих экспертизе</w:t>
      </w:r>
      <w:r w:rsidRPr="003574C2">
        <w:rPr>
          <w:spacing w:val="-4"/>
        </w:rPr>
        <w:t xml:space="preserve">. </w:t>
      </w:r>
    </w:p>
    <w:p w:rsidR="009D4CCE" w:rsidRPr="003574C2" w:rsidRDefault="009D4CCE" w:rsidP="003574C2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C2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3574C2" w:rsidRDefault="00A63AE2" w:rsidP="003574C2">
      <w:pPr>
        <w:ind w:firstLine="709"/>
        <w:jc w:val="both"/>
      </w:pPr>
      <w:r>
        <w:rPr>
          <w:b/>
        </w:rPr>
        <w:t>5</w:t>
      </w:r>
      <w:r w:rsidR="00BD2E67" w:rsidRPr="003574C2">
        <w:rPr>
          <w:b/>
        </w:rPr>
        <w:t>.2</w:t>
      </w:r>
      <w:r w:rsidR="009D4CCE" w:rsidRPr="003574C2">
        <w:rPr>
          <w:b/>
        </w:rPr>
        <w:t>.</w:t>
      </w:r>
      <w:r w:rsidR="00BD2E67" w:rsidRPr="003574C2">
        <w:rPr>
          <w:b/>
        </w:rPr>
        <w:t>2.</w:t>
      </w:r>
      <w:r w:rsidR="009D4CCE" w:rsidRPr="003574C2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</w:t>
      </w:r>
      <w:r>
        <w:t>ртизе», Закон РФ от 21.02.1992 №</w:t>
      </w:r>
      <w:r w:rsidR="009D4CCE" w:rsidRPr="003574C2">
        <w:t xml:space="preserve"> 2395-1 (ред. от 13.07</w:t>
      </w:r>
      <w:r>
        <w:t>.2015) «О недрах»</w:t>
      </w:r>
      <w:r w:rsidR="009D4CCE" w:rsidRPr="003574C2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3574C2" w:rsidRDefault="00BD2E67" w:rsidP="003574C2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3574C2">
        <w:rPr>
          <w:b/>
        </w:rPr>
        <w:t xml:space="preserve">5.3. </w:t>
      </w:r>
      <w:r w:rsidR="009D4CCE" w:rsidRPr="003574C2">
        <w:rPr>
          <w:b/>
        </w:rPr>
        <w:t>Нормативы допустимого воздействия на окружающую среду.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3.1.</w:t>
      </w:r>
      <w:r w:rsidRPr="003574C2">
        <w:t xml:space="preserve"> При планировке и застройке сельских поселений необходимо обеспечивать требования к качеству атмосферного воздуха в соответствии с действующими </w:t>
      </w:r>
      <w:r w:rsidRPr="003574C2">
        <w:lastRenderedPageBreak/>
        <w:t>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3.2.</w:t>
      </w:r>
      <w:r w:rsidRPr="003574C2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3" w:history="1">
        <w:r w:rsidRPr="003574C2">
          <w:rPr>
            <w:rStyle w:val="ae"/>
            <w:color w:val="auto"/>
            <w:u w:val="none"/>
          </w:rPr>
          <w:t>кодекса</w:t>
        </w:r>
      </w:hyperlink>
      <w:r w:rsidRPr="003574C2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3574C2" w:rsidRDefault="009D4CCE" w:rsidP="003574C2">
      <w:pPr>
        <w:ind w:firstLine="709"/>
        <w:jc w:val="both"/>
      </w:pPr>
      <w:r w:rsidRPr="003574C2">
        <w:t xml:space="preserve"> </w:t>
      </w:r>
      <w:hyperlink r:id="rId14" w:history="1">
        <w:r w:rsidRPr="003574C2">
          <w:rPr>
            <w:rStyle w:val="ae"/>
            <w:color w:val="auto"/>
            <w:u w:val="none"/>
          </w:rPr>
          <w:t>СП 32.13330</w:t>
        </w:r>
      </w:hyperlink>
      <w:r w:rsidRPr="003574C2">
        <w:t>.2012. «Канализация. Наружные сети и сооружения»,  Правил охраны поверхностных вод.</w:t>
      </w:r>
    </w:p>
    <w:p w:rsidR="009D4CCE" w:rsidRPr="003574C2" w:rsidRDefault="009D4CCE" w:rsidP="003574C2">
      <w:pPr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3.3.</w:t>
      </w:r>
      <w:r w:rsidRPr="003574C2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5" w:history="1">
        <w:r w:rsidRPr="003574C2">
          <w:rPr>
            <w:rStyle w:val="ae"/>
            <w:color w:val="auto"/>
            <w:u w:val="none"/>
          </w:rPr>
          <w:t>Положением</w:t>
        </w:r>
      </w:hyperlink>
      <w:r w:rsidRPr="003574C2">
        <w:t xml:space="preserve"> о водоохранных зонах и прибрежных защитных </w:t>
      </w:r>
      <w:r w:rsidRPr="003574C2">
        <w:lastRenderedPageBreak/>
        <w:t>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3574C2" w:rsidRDefault="009D4CCE" w:rsidP="003574C2">
      <w:pPr>
        <w:ind w:firstLine="709"/>
        <w:jc w:val="both"/>
      </w:pPr>
      <w:r w:rsidRPr="003574C2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3574C2" w:rsidRDefault="009D4CCE" w:rsidP="003574C2">
      <w:pPr>
        <w:ind w:firstLine="709"/>
        <w:jc w:val="both"/>
      </w:pPr>
      <w:r w:rsidRPr="003574C2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3574C2" w:rsidRDefault="009D4CCE" w:rsidP="003574C2">
      <w:pPr>
        <w:ind w:firstLine="709"/>
        <w:jc w:val="both"/>
      </w:pPr>
      <w:r w:rsidRPr="003574C2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3.4.</w:t>
      </w:r>
      <w:r w:rsidRPr="003574C2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Размещение объектов в водо</w:t>
      </w:r>
      <w:bookmarkStart w:id="35" w:name="_GoBack"/>
      <w:bookmarkEnd w:id="35"/>
      <w:r w:rsidRPr="003574C2">
        <w:t>охранных зонах осуществляется согласно требований  Водного Кодекса Российской Федерации.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3574C2">
          <w:t>50 метров</w:t>
        </w:r>
      </w:smartTag>
      <w:r w:rsidRPr="003574C2">
        <w:t>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3.5.</w:t>
      </w:r>
      <w:r w:rsidRPr="003574C2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3574C2">
          <w:t>2 километра</w:t>
        </w:r>
      </w:smartTag>
      <w:r w:rsidRPr="003574C2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BD2E67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3574C2" w:rsidRDefault="00BD2E67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5.3.6.</w:t>
      </w:r>
      <w:r w:rsidR="009D4CCE" w:rsidRPr="003574C2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</w:t>
      </w:r>
      <w:r w:rsidR="00A63AE2">
        <w:t>сности и СанПиН 42-128-4433-87 «</w:t>
      </w:r>
      <w:r w:rsidRPr="003574C2">
        <w:t>Санитарные нормы допустимых концентр</w:t>
      </w:r>
      <w:r w:rsidR="00A63AE2">
        <w:t>аций химических веществ в почве»</w:t>
      </w:r>
      <w:r w:rsidRPr="003574C2">
        <w:t>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lastRenderedPageBreak/>
        <w:t>5.</w:t>
      </w:r>
      <w:r w:rsidR="00BD2E67" w:rsidRPr="003574C2">
        <w:rPr>
          <w:b/>
        </w:rPr>
        <w:t>3.7.</w:t>
      </w:r>
      <w:r w:rsidRPr="003574C2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6" w:history="1">
        <w:r w:rsidRPr="003574C2">
          <w:rPr>
            <w:rStyle w:val="ae"/>
            <w:color w:val="auto"/>
            <w:u w:val="none"/>
          </w:rPr>
          <w:t>СП 51.13330</w:t>
        </w:r>
      </w:hyperlink>
      <w:r w:rsidRPr="003574C2">
        <w:t>.2011 «Защита от шума».</w:t>
      </w:r>
    </w:p>
    <w:p w:rsidR="009D4CCE" w:rsidRPr="003574C2" w:rsidRDefault="009D4CCE" w:rsidP="003574C2">
      <w:pPr>
        <w:autoSpaceDE w:val="0"/>
        <w:autoSpaceDN w:val="0"/>
        <w:adjustRightInd w:val="0"/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3.8.</w:t>
      </w:r>
      <w:r w:rsidRPr="003574C2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3574C2" w:rsidRDefault="009D4CCE" w:rsidP="003574C2">
      <w:pPr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>3.9</w:t>
      </w:r>
      <w:r w:rsidRPr="003574C2">
        <w:t xml:space="preserve">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3574C2" w:rsidRDefault="009D4CCE" w:rsidP="003574C2">
      <w:pPr>
        <w:ind w:firstLine="709"/>
        <w:jc w:val="both"/>
      </w:pPr>
      <w:r w:rsidRPr="003574C2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3574C2" w:rsidRDefault="009D4CCE" w:rsidP="003574C2">
      <w:pPr>
        <w:ind w:firstLine="709"/>
        <w:jc w:val="both"/>
      </w:pPr>
      <w:r w:rsidRPr="003574C2">
        <w:rPr>
          <w:b/>
        </w:rPr>
        <w:t>5.</w:t>
      </w:r>
      <w:r w:rsidR="00BD2E67" w:rsidRPr="003574C2">
        <w:rPr>
          <w:b/>
        </w:rPr>
        <w:t xml:space="preserve">3.10. </w:t>
      </w:r>
      <w:r w:rsidRPr="003574C2">
        <w:t>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3574C2" w:rsidRDefault="006D4279" w:rsidP="003574C2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3574C2" w:rsidTr="003404F6">
        <w:tc>
          <w:tcPr>
            <w:tcW w:w="9569" w:type="dxa"/>
            <w:shd w:val="clear" w:color="auto" w:fill="F2F2F2"/>
          </w:tcPr>
          <w:p w:rsidR="00861D01" w:rsidRPr="003574C2" w:rsidRDefault="00861D01" w:rsidP="003574C2">
            <w:pPr>
              <w:pStyle w:val="1"/>
              <w:ind w:firstLine="709"/>
              <w:rPr>
                <w:b/>
                <w:sz w:val="24"/>
              </w:rPr>
            </w:pPr>
            <w:bookmarkStart w:id="36" w:name="_Toc97828524"/>
            <w:r w:rsidRPr="003574C2">
              <w:rPr>
                <w:b/>
                <w:sz w:val="24"/>
              </w:rPr>
              <w:t>6.Зон</w:t>
            </w:r>
            <w:r w:rsidR="001C0FD8" w:rsidRPr="003574C2">
              <w:rPr>
                <w:b/>
                <w:sz w:val="24"/>
              </w:rPr>
              <w:t>ы</w:t>
            </w:r>
            <w:r w:rsidR="00BD2E67" w:rsidRPr="003574C2">
              <w:rPr>
                <w:b/>
                <w:sz w:val="24"/>
              </w:rPr>
              <w:t xml:space="preserve"> специального назначения</w:t>
            </w:r>
            <w:bookmarkEnd w:id="36"/>
          </w:p>
        </w:tc>
      </w:tr>
    </w:tbl>
    <w:p w:rsidR="00861D01" w:rsidRPr="003574C2" w:rsidRDefault="00861D01" w:rsidP="003574C2">
      <w:pPr>
        <w:ind w:firstLine="709"/>
        <w:jc w:val="center"/>
      </w:pPr>
      <w:r w:rsidRPr="003574C2">
        <w:rPr>
          <w:b/>
        </w:rPr>
        <w:t>6.1. Общие требования</w:t>
      </w:r>
    </w:p>
    <w:p w:rsidR="00861D01" w:rsidRPr="003574C2" w:rsidRDefault="00EB5760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.1.1.</w:t>
      </w:r>
      <w:r w:rsidR="00861D01" w:rsidRPr="003574C2">
        <w:t xml:space="preserve"> В состав зон специального назначения </w:t>
      </w:r>
      <w:r w:rsidR="00715EA0" w:rsidRPr="003574C2">
        <w:t>Крымского</w:t>
      </w:r>
      <w:r w:rsidR="00861D01" w:rsidRPr="003574C2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3574C2">
        <w:t>,</w:t>
      </w:r>
      <w:r w:rsidR="00F9083D" w:rsidRPr="003574C2">
        <w:rPr>
          <w:b/>
          <w:bCs/>
        </w:rPr>
        <w:t xml:space="preserve"> </w:t>
      </w:r>
      <w:r w:rsidR="00F9083D" w:rsidRPr="003574C2">
        <w:rPr>
          <w:bCs/>
        </w:rPr>
        <w:t>охраны объектов природного и культурного наследия</w:t>
      </w:r>
      <w:r w:rsidR="00861D01" w:rsidRPr="003574C2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3574C2" w:rsidRDefault="00EB5760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.1.2.</w:t>
      </w:r>
      <w:r w:rsidR="00861D01" w:rsidRPr="003574C2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3574C2">
        <w:rPr>
          <w:shd w:val="clear" w:color="auto" w:fill="FFFFFF"/>
        </w:rPr>
        <w:t xml:space="preserve"> </w:t>
      </w:r>
      <w:r w:rsidR="00861D01" w:rsidRPr="003574C2">
        <w:t>и требованиями настоящих Нормативов.</w:t>
      </w:r>
    </w:p>
    <w:p w:rsidR="00861D01" w:rsidRPr="003574C2" w:rsidRDefault="00EB5760" w:rsidP="003574C2">
      <w:pPr>
        <w:ind w:firstLine="709"/>
        <w:jc w:val="center"/>
      </w:pPr>
      <w:r w:rsidRPr="003574C2">
        <w:rPr>
          <w:b/>
        </w:rPr>
        <w:t>6</w:t>
      </w:r>
      <w:r w:rsidR="00861D01" w:rsidRPr="003574C2">
        <w:rPr>
          <w:b/>
        </w:rPr>
        <w:t>.2.</w:t>
      </w:r>
      <w:r w:rsidR="00861D01" w:rsidRPr="003574C2">
        <w:t xml:space="preserve"> </w:t>
      </w:r>
      <w:r w:rsidR="00861D01" w:rsidRPr="003574C2">
        <w:rPr>
          <w:b/>
        </w:rPr>
        <w:t>Зоны размещения кладбищ</w:t>
      </w:r>
    </w:p>
    <w:p w:rsidR="00861D01" w:rsidRPr="003574C2" w:rsidRDefault="00EB5760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.2.1</w:t>
      </w:r>
      <w:r w:rsidR="00861D01" w:rsidRPr="003574C2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7" w:tgtFrame="_blank" w:tooltip="Описание" w:history="1">
        <w:r w:rsidR="00861D01" w:rsidRPr="003574C2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3574C2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3574C2" w:rsidRDefault="00F9083D" w:rsidP="003574C2">
      <w:pPr>
        <w:ind w:firstLine="709"/>
      </w:pPr>
      <w:r w:rsidRPr="003574C2">
        <w:rPr>
          <w:b/>
        </w:rPr>
        <w:lastRenderedPageBreak/>
        <w:t>6</w:t>
      </w:r>
      <w:r w:rsidR="00861D01" w:rsidRPr="003574C2">
        <w:rPr>
          <w:b/>
        </w:rPr>
        <w:t>.2.2.</w:t>
      </w:r>
      <w:r w:rsidR="00861D01" w:rsidRPr="003574C2">
        <w:t xml:space="preserve"> Не разрешается размещать кладбища на территориях:</w:t>
      </w:r>
      <w:r w:rsidR="00861D01" w:rsidRPr="003574C2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3574C2">
        <w:br/>
        <w:t>- зон санитарной охраны лечебно-оздоровительных местностей;</w:t>
      </w:r>
      <w:r w:rsidR="00861D01" w:rsidRPr="003574C2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3574C2">
          <w:t>2 м</w:t>
        </w:r>
      </w:smartTag>
      <w:r w:rsidR="00861D01" w:rsidRPr="003574C2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3574C2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3574C2" w:rsidRDefault="00F9083D" w:rsidP="003574C2">
      <w:pPr>
        <w:ind w:firstLine="709"/>
      </w:pPr>
      <w:r w:rsidRPr="003574C2">
        <w:rPr>
          <w:b/>
        </w:rPr>
        <w:t>6</w:t>
      </w:r>
      <w:r w:rsidR="00861D01" w:rsidRPr="003574C2">
        <w:rPr>
          <w:b/>
        </w:rPr>
        <w:t>.2.3.</w:t>
      </w:r>
      <w:r w:rsidR="00861D01" w:rsidRPr="003574C2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3574C2">
        <w:br/>
        <w:t>- санитарно-эпидемиологической обстановки;</w:t>
      </w:r>
      <w:r w:rsidR="00861D01" w:rsidRPr="003574C2">
        <w:br/>
        <w:t>- градостроительного назначения и ландшафтного зонирования территории;</w:t>
      </w:r>
      <w:r w:rsidR="00861D01" w:rsidRPr="003574C2">
        <w:br/>
        <w:t>- геологических, гидрогеологических и гидрогеохимических данных;</w:t>
      </w:r>
      <w:r w:rsidR="00861D01" w:rsidRPr="003574C2">
        <w:br/>
        <w:t>- почвенно-географических и способности почв и почвогрунтов к самоочищению;</w:t>
      </w:r>
      <w:r w:rsidR="00861D01" w:rsidRPr="003574C2">
        <w:br/>
        <w:t>- эрозионного потенциала и миграции загрязнений;</w:t>
      </w:r>
      <w:r w:rsidR="00861D01" w:rsidRPr="003574C2">
        <w:br/>
        <w:t>- транспортной доступности.</w:t>
      </w:r>
    </w:p>
    <w:p w:rsidR="00861D01" w:rsidRPr="003574C2" w:rsidRDefault="00861D01" w:rsidP="003574C2">
      <w:pPr>
        <w:ind w:firstLine="709"/>
      </w:pPr>
      <w:r w:rsidRPr="003574C2">
        <w:t>Участок, отводимый под кладбище, должен удовлетворять следующим требованиям:</w:t>
      </w:r>
      <w:r w:rsidRPr="003574C2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3574C2">
        <w:br/>
        <w:t>- не затопляться при паводках;</w:t>
      </w:r>
      <w:r w:rsidRPr="003574C2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3574C2">
          <w:t>2,5 м</w:t>
        </w:r>
      </w:smartTag>
      <w:r w:rsidRPr="003574C2">
        <w:t xml:space="preserve"> от поверхности земли при максимальном стоянии грунтовых вод. </w:t>
      </w:r>
      <w:r w:rsidRPr="003574C2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3574C2">
          <w:t>1,5 м</w:t>
        </w:r>
      </w:smartTag>
      <w:r w:rsidRPr="003574C2">
        <w:t xml:space="preserve"> и ниже с влажностью почвы в пределах 6-18 %;</w:t>
      </w:r>
      <w:r w:rsidRPr="003574C2">
        <w:br/>
      </w:r>
      <w:r w:rsidRPr="003574C2">
        <w:rPr>
          <w:b/>
        </w:rPr>
        <w:t xml:space="preserve">- </w:t>
      </w:r>
      <w:r w:rsidRPr="003574C2">
        <w:t>располагаться с подветренной стороны по отношению к жилой территории.</w:t>
      </w:r>
    </w:p>
    <w:p w:rsidR="00861D01" w:rsidRPr="003574C2" w:rsidRDefault="00F9083D" w:rsidP="003574C2">
      <w:pPr>
        <w:ind w:firstLine="709"/>
      </w:pPr>
      <w:r w:rsidRPr="003574C2">
        <w:rPr>
          <w:b/>
        </w:rPr>
        <w:t>6</w:t>
      </w:r>
      <w:r w:rsidR="00861D01" w:rsidRPr="003574C2">
        <w:rPr>
          <w:b/>
        </w:rPr>
        <w:t>.2.4.</w:t>
      </w:r>
      <w:r w:rsidR="00861D01" w:rsidRPr="003574C2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3574C2">
        <w:br/>
        <w:t>- обоснованность места размещения кладбища с мероприятиями по обеспечению защиты окружающей среды;</w:t>
      </w:r>
      <w:r w:rsidR="00861D01" w:rsidRPr="003574C2">
        <w:br/>
        <w:t>- наличие водоупорного слоя для кладбищ традиционного типа;</w:t>
      </w:r>
      <w:r w:rsidR="00861D01" w:rsidRPr="003574C2">
        <w:br/>
        <w:t>- система дренажа;</w:t>
      </w:r>
      <w:r w:rsidR="00861D01" w:rsidRPr="003574C2">
        <w:br/>
        <w:t>- обваловка территории;</w:t>
      </w:r>
      <w:r w:rsidR="00861D01" w:rsidRPr="003574C2">
        <w:br/>
        <w:t>- организация и благоустройство санитарно-защитной зоны;</w:t>
      </w:r>
      <w:r w:rsidR="00861D01" w:rsidRPr="003574C2">
        <w:br/>
        <w:t>- характер и площадь зеленых насаждений;</w:t>
      </w:r>
      <w:r w:rsidR="00861D01" w:rsidRPr="003574C2">
        <w:br/>
        <w:t>- организация подъездных путей и автостоянок;</w:t>
      </w:r>
      <w:r w:rsidR="00861D01" w:rsidRPr="003574C2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3574C2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3574C2">
        <w:br/>
        <w:t>- канализование, водо-, тепло-, электроснабжение, благоустройство территории.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.2.5</w:t>
      </w:r>
      <w:r w:rsidR="00861D01" w:rsidRPr="003574C2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A63AE2" w:rsidRDefault="00861D01" w:rsidP="003574C2">
      <w:pPr>
        <w:ind w:firstLine="709"/>
        <w:jc w:val="both"/>
      </w:pPr>
      <w:r w:rsidRPr="003574C2"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</w:t>
      </w:r>
      <w:r w:rsidR="00A63AE2">
        <w:t>руга или близкого родственника.</w:t>
      </w:r>
    </w:p>
    <w:p w:rsidR="00861D01" w:rsidRPr="003574C2" w:rsidRDefault="00861D01" w:rsidP="003574C2">
      <w:pPr>
        <w:ind w:firstLine="709"/>
        <w:jc w:val="both"/>
      </w:pPr>
      <w:r w:rsidRPr="003574C2">
        <w:lastRenderedPageBreak/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3574C2">
        <w:t>1</w:t>
      </w:r>
      <w:r w:rsidRPr="003574C2">
        <w:t xml:space="preserve">.                                            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3"/>
        <w:gridCol w:w="434"/>
      </w:tblGrid>
      <w:tr w:rsidR="00861D01" w:rsidRPr="00A63AE2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63AE2" w:rsidRDefault="00861D01" w:rsidP="00A63AE2">
            <w:pPr>
              <w:jc w:val="right"/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 xml:space="preserve">Таблица </w:t>
            </w:r>
            <w:r w:rsidR="00F9083D" w:rsidRPr="00A63AE2">
              <w:rPr>
                <w:sz w:val="20"/>
                <w:szCs w:val="20"/>
              </w:rPr>
              <w:t>1</w:t>
            </w:r>
          </w:p>
        </w:tc>
      </w:tr>
      <w:tr w:rsidR="00861D01" w:rsidRPr="00A63AE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63AE2" w:rsidRDefault="00861D01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 xml:space="preserve">Кладбища традиционного захоронения   площадью от </w:t>
            </w:r>
            <w:r w:rsidR="00AA7C30" w:rsidRPr="00A63AE2">
              <w:rPr>
                <w:sz w:val="20"/>
                <w:szCs w:val="20"/>
              </w:rPr>
              <w:t>20</w:t>
            </w:r>
            <w:r w:rsidRPr="00A63AE2">
              <w:rPr>
                <w:sz w:val="20"/>
                <w:szCs w:val="20"/>
              </w:rPr>
              <w:t xml:space="preserve"> до </w:t>
            </w:r>
            <w:r w:rsidR="00AA7C30" w:rsidRPr="00A63AE2">
              <w:rPr>
                <w:sz w:val="20"/>
                <w:szCs w:val="20"/>
              </w:rPr>
              <w:t>4</w:t>
            </w:r>
            <w:r w:rsidRPr="00A63AE2">
              <w:rPr>
                <w:sz w:val="20"/>
                <w:szCs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>5</w:t>
            </w:r>
            <w:r w:rsidR="00861D01" w:rsidRPr="00A63AE2">
              <w:rPr>
                <w:sz w:val="20"/>
                <w:szCs w:val="20"/>
              </w:rPr>
              <w:t>00</w:t>
            </w:r>
          </w:p>
        </w:tc>
      </w:tr>
      <w:tr w:rsidR="00AA7C30" w:rsidRPr="00A63AE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A63AE2">
                <w:rPr>
                  <w:sz w:val="20"/>
                  <w:szCs w:val="20"/>
                </w:rPr>
                <w:t>20 га</w:t>
              </w:r>
            </w:smartTag>
            <w:r w:rsidRPr="00A63AE2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>300</w:t>
            </w:r>
          </w:p>
        </w:tc>
      </w:tr>
      <w:tr w:rsidR="00AA7C30" w:rsidRPr="00A63AE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A63AE2">
                <w:rPr>
                  <w:sz w:val="20"/>
                  <w:szCs w:val="20"/>
                </w:rPr>
                <w:t>10 га</w:t>
              </w:r>
            </w:smartTag>
            <w:r w:rsidRPr="00A63AE2">
              <w:rPr>
                <w:sz w:val="20"/>
                <w:szCs w:val="20"/>
              </w:rPr>
              <w:t>.</w:t>
            </w:r>
          </w:p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>100</w:t>
            </w:r>
          </w:p>
        </w:tc>
      </w:tr>
      <w:tr w:rsidR="00AA7C30" w:rsidRPr="00A63AE2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63AE2" w:rsidRDefault="00AA7C30" w:rsidP="00A63AE2">
            <w:pPr>
              <w:jc w:val="center"/>
              <w:rPr>
                <w:sz w:val="20"/>
                <w:szCs w:val="20"/>
              </w:rPr>
            </w:pPr>
            <w:r w:rsidRPr="00A63AE2">
              <w:rPr>
                <w:sz w:val="20"/>
                <w:szCs w:val="20"/>
              </w:rPr>
              <w:t>50</w:t>
            </w:r>
          </w:p>
        </w:tc>
      </w:tr>
    </w:tbl>
    <w:p w:rsidR="00861D01" w:rsidRPr="003574C2" w:rsidRDefault="00861D01" w:rsidP="003574C2">
      <w:pPr>
        <w:ind w:firstLine="709"/>
        <w:jc w:val="both"/>
      </w:pPr>
      <w:r w:rsidRPr="003574C2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3574C2">
          <w:t>100 м</w:t>
        </w:r>
      </w:smartTag>
      <w:r w:rsidRPr="003574C2">
        <w:t>.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3574C2">
          <w:t>1000 м</w:t>
        </w:r>
      </w:smartTag>
      <w:r w:rsidRPr="003574C2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3574C2" w:rsidRDefault="00861D01" w:rsidP="003574C2">
      <w:pPr>
        <w:ind w:firstLine="709"/>
        <w:jc w:val="both"/>
      </w:pPr>
      <w:r w:rsidRPr="003574C2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.2.6.</w:t>
      </w:r>
      <w:r w:rsidR="00861D01" w:rsidRPr="003574C2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.2.7</w:t>
      </w:r>
      <w:r w:rsidR="00861D01" w:rsidRPr="003574C2">
        <w:t>.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3574C2" w:rsidRDefault="00861D01" w:rsidP="003574C2">
      <w:pPr>
        <w:ind w:firstLine="709"/>
        <w:jc w:val="both"/>
      </w:pPr>
      <w:r w:rsidRPr="003574C2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.2.8.</w:t>
      </w:r>
      <w:r w:rsidR="00861D01" w:rsidRPr="003574C2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3574C2">
          <w:t>20 м</w:t>
        </w:r>
      </w:smartTag>
      <w:r w:rsidR="00861D01" w:rsidRPr="003574C2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.2.9.</w:t>
      </w:r>
      <w:r w:rsidR="00861D01" w:rsidRPr="003574C2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3574C2" w:rsidRDefault="00861D01" w:rsidP="003574C2">
      <w:pPr>
        <w:ind w:firstLine="709"/>
        <w:jc w:val="both"/>
      </w:pPr>
      <w:r w:rsidRPr="003574C2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DF66CB" w:rsidRPr="003574C2" w:rsidRDefault="00F9083D" w:rsidP="003574C2">
      <w:pPr>
        <w:ind w:firstLine="709"/>
        <w:jc w:val="both"/>
      </w:pPr>
      <w:r w:rsidRPr="003574C2">
        <w:rPr>
          <w:b/>
        </w:rPr>
        <w:t>6</w:t>
      </w:r>
      <w:r w:rsidR="00861D01" w:rsidRPr="003574C2">
        <w:rPr>
          <w:b/>
        </w:rPr>
        <w:t>.2.11.</w:t>
      </w:r>
      <w:r w:rsidR="00861D01" w:rsidRPr="003574C2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3574C2">
        <w:br/>
        <w:t xml:space="preserve">Расстояние от домов траурных обрядов до жилых зданий, территории лечебных, детских, </w:t>
      </w:r>
      <w:r w:rsidR="00861D01" w:rsidRPr="003574C2">
        <w:lastRenderedPageBreak/>
        <w:t xml:space="preserve">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3574C2">
          <w:t>100 м</w:t>
        </w:r>
      </w:smartTag>
      <w:r w:rsidR="00861D01" w:rsidRPr="003574C2">
        <w:t>.</w:t>
      </w:r>
    </w:p>
    <w:p w:rsidR="00861D01" w:rsidRPr="003574C2" w:rsidRDefault="00F9083D" w:rsidP="003574C2">
      <w:pPr>
        <w:ind w:firstLine="709"/>
        <w:jc w:val="center"/>
      </w:pPr>
      <w:r w:rsidRPr="003574C2">
        <w:rPr>
          <w:b/>
        </w:rPr>
        <w:t>6.3</w:t>
      </w:r>
      <w:r w:rsidR="00861D01" w:rsidRPr="003574C2">
        <w:rPr>
          <w:b/>
        </w:rPr>
        <w:t>. Зоны размещения полигонов для твердых бытовых отходов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 xml:space="preserve">.1. </w:t>
      </w:r>
      <w:r w:rsidR="00861D01" w:rsidRPr="003574C2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3574C2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.2.</w:t>
      </w:r>
      <w:r w:rsidR="00861D01" w:rsidRPr="003574C2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3574C2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.3</w:t>
      </w:r>
      <w:r w:rsidR="00861D01" w:rsidRPr="003574C2">
        <w:t>.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>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3574C2">
          <w:t>1000 м</w:t>
        </w:r>
      </w:smartTag>
      <w:r w:rsidRPr="003574C2">
        <w:t>.</w:t>
      </w:r>
    </w:p>
    <w:p w:rsidR="00861D01" w:rsidRPr="003574C2" w:rsidRDefault="00861D01" w:rsidP="003574C2">
      <w:pPr>
        <w:ind w:firstLine="709"/>
        <w:jc w:val="both"/>
      </w:pPr>
      <w:r w:rsidRPr="003574C2">
        <w:t>Границы зоны устанавливаются по изолинии 1 ПДК, если она выходит из пределов нормативной зоны.</w:t>
      </w:r>
    </w:p>
    <w:p w:rsidR="00861D01" w:rsidRPr="003574C2" w:rsidRDefault="00861D01" w:rsidP="003574C2">
      <w:pPr>
        <w:ind w:firstLine="709"/>
        <w:jc w:val="both"/>
      </w:pPr>
      <w:r w:rsidRPr="003574C2">
        <w:t>Санитарно-защитная зона должна быть озеленена.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.4.</w:t>
      </w:r>
      <w:r w:rsidR="00861D01" w:rsidRPr="003574C2">
        <w:t xml:space="preserve"> Не допускается размещение полигонов:</w:t>
      </w:r>
    </w:p>
    <w:p w:rsidR="00861D01" w:rsidRPr="003574C2" w:rsidRDefault="00861D01" w:rsidP="003574C2">
      <w:pPr>
        <w:ind w:firstLine="709"/>
        <w:jc w:val="both"/>
      </w:pPr>
      <w:r w:rsidRPr="003574C2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3574C2" w:rsidRDefault="00861D01" w:rsidP="003574C2">
      <w:pPr>
        <w:ind w:firstLine="709"/>
        <w:jc w:val="both"/>
      </w:pPr>
      <w:r w:rsidRPr="003574C2">
        <w:t>- в зонах охраны лечебно-оздоровительных местностей;</w:t>
      </w:r>
    </w:p>
    <w:p w:rsidR="00861D01" w:rsidRPr="003574C2" w:rsidRDefault="00861D01" w:rsidP="003574C2">
      <w:pPr>
        <w:ind w:firstLine="709"/>
        <w:jc w:val="both"/>
      </w:pPr>
      <w:r w:rsidRPr="003574C2">
        <w:t>- в рекреационных зонах;</w:t>
      </w:r>
    </w:p>
    <w:p w:rsidR="00861D01" w:rsidRPr="003574C2" w:rsidRDefault="00861D01" w:rsidP="003574C2">
      <w:pPr>
        <w:ind w:firstLine="709"/>
        <w:jc w:val="both"/>
      </w:pPr>
      <w:r w:rsidRPr="003574C2">
        <w:t>- в местах массового отдыха населения и размещения оздоровительных учреждений.</w:t>
      </w:r>
    </w:p>
    <w:p w:rsidR="00861D01" w:rsidRPr="003574C2" w:rsidRDefault="00861D01" w:rsidP="003574C2">
      <w:pPr>
        <w:ind w:firstLine="709"/>
        <w:jc w:val="both"/>
      </w:pPr>
      <w:r w:rsidRPr="003574C2">
        <w:t>- в местах выхода на поверхность трещиноватых пород;</w:t>
      </w:r>
    </w:p>
    <w:p w:rsidR="00861D01" w:rsidRPr="003574C2" w:rsidRDefault="00861D01" w:rsidP="003574C2">
      <w:pPr>
        <w:ind w:firstLine="709"/>
        <w:jc w:val="both"/>
      </w:pPr>
      <w:r w:rsidRPr="003574C2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3574C2">
          <w:t>2 м</w:t>
        </w:r>
      </w:smartTag>
      <w:r w:rsidRPr="003574C2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3574C2">
          <w:t>1 м</w:t>
        </w:r>
      </w:smartTag>
      <w:r w:rsidRPr="003574C2">
        <w:t xml:space="preserve"> и участки с выходами грунтовых вод в виде ключей.</w:t>
      </w:r>
      <w:r w:rsidRPr="003574C2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.5</w:t>
      </w:r>
      <w:r w:rsidR="00861D01" w:rsidRPr="003574C2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.6.</w:t>
      </w:r>
      <w:r w:rsidR="00861D01" w:rsidRPr="003574C2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</w:t>
      </w:r>
      <w:r w:rsidR="00861D01" w:rsidRPr="003574C2">
        <w:lastRenderedPageBreak/>
        <w:t xml:space="preserve">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.7.</w:t>
      </w:r>
      <w:r w:rsidR="00861D01" w:rsidRPr="003574C2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3574C2">
          <w:t>2 м</w:t>
        </w:r>
      </w:smartTag>
      <w:r w:rsidR="00861D01" w:rsidRPr="003574C2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3574C2">
          <w:t>2 м</w:t>
        </w:r>
      </w:smartTag>
      <w:r w:rsidR="00861D01" w:rsidRPr="003574C2">
        <w:t>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.8</w:t>
      </w:r>
      <w:r w:rsidR="00861D01" w:rsidRPr="003574C2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.9.</w:t>
      </w:r>
      <w:r w:rsidR="00861D01" w:rsidRPr="003574C2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3574C2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6.3</w:t>
      </w:r>
      <w:r w:rsidR="00861D01" w:rsidRPr="003574C2">
        <w:rPr>
          <w:b/>
        </w:rPr>
        <w:t>.10</w:t>
      </w:r>
      <w:r w:rsidR="00861D01" w:rsidRPr="003574C2">
        <w:t>. К полигонам ТБО проектируются подъездные пути в соответствии с нормативными требованиями.</w:t>
      </w:r>
    </w:p>
    <w:p w:rsidR="00861D01" w:rsidRPr="003574C2" w:rsidRDefault="00861D01" w:rsidP="003574C2">
      <w:pPr>
        <w:ind w:firstLine="709"/>
        <w:jc w:val="both"/>
      </w:pPr>
      <w:r w:rsidRPr="003574C2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3574C2" w:rsidRDefault="00F9083D" w:rsidP="003574C2">
      <w:pPr>
        <w:ind w:firstLine="709"/>
        <w:jc w:val="center"/>
      </w:pPr>
      <w:r w:rsidRPr="003574C2">
        <w:rPr>
          <w:b/>
        </w:rPr>
        <w:t>6.4</w:t>
      </w:r>
      <w:r w:rsidR="00861D01" w:rsidRPr="003574C2">
        <w:rPr>
          <w:b/>
        </w:rPr>
        <w:t>. Зоны размещения объектов для отходов производства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6.4</w:t>
      </w:r>
      <w:r w:rsidR="00861D01" w:rsidRPr="003574C2">
        <w:rPr>
          <w:b/>
        </w:rPr>
        <w:t>.1.</w:t>
      </w:r>
      <w:r w:rsidR="00861D01" w:rsidRPr="003574C2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3574C2" w:rsidRDefault="00861D01" w:rsidP="003574C2">
      <w:pPr>
        <w:ind w:firstLine="709"/>
        <w:jc w:val="both"/>
      </w:pPr>
      <w:r w:rsidRPr="003574C2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3574C2" w:rsidRDefault="00F9083D" w:rsidP="003574C2">
      <w:pPr>
        <w:ind w:firstLine="709"/>
        <w:jc w:val="both"/>
        <w:rPr>
          <w:b/>
        </w:rPr>
      </w:pPr>
      <w:r w:rsidRPr="003574C2">
        <w:rPr>
          <w:b/>
        </w:rPr>
        <w:t>6.4</w:t>
      </w:r>
      <w:r w:rsidR="00861D01" w:rsidRPr="003574C2">
        <w:rPr>
          <w:b/>
        </w:rPr>
        <w:t>.2</w:t>
      </w:r>
      <w:r w:rsidR="00861D01" w:rsidRPr="003574C2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6.4</w:t>
      </w:r>
      <w:r w:rsidR="00861D01" w:rsidRPr="003574C2">
        <w:rPr>
          <w:b/>
        </w:rPr>
        <w:t>.3.</w:t>
      </w:r>
      <w:r w:rsidR="00861D01" w:rsidRPr="003574C2">
        <w:t xml:space="preserve"> Размещение объектов не допускается:</w:t>
      </w:r>
    </w:p>
    <w:p w:rsidR="00861D01" w:rsidRPr="003574C2" w:rsidRDefault="00861D01" w:rsidP="003574C2">
      <w:pPr>
        <w:ind w:firstLine="709"/>
        <w:jc w:val="both"/>
      </w:pPr>
      <w:r w:rsidRPr="003574C2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3574C2" w:rsidRDefault="00861D01" w:rsidP="003574C2">
      <w:pPr>
        <w:ind w:firstLine="709"/>
        <w:jc w:val="both"/>
      </w:pPr>
      <w:r w:rsidRPr="003574C2">
        <w:t>- в зонах охраны лечебно-оздоровительных местностей;</w:t>
      </w:r>
    </w:p>
    <w:p w:rsidR="00861D01" w:rsidRPr="003574C2" w:rsidRDefault="00861D01" w:rsidP="003574C2">
      <w:pPr>
        <w:ind w:firstLine="709"/>
        <w:jc w:val="both"/>
      </w:pPr>
      <w:r w:rsidRPr="003574C2">
        <w:t>- в зонах массового загородного отдыха населения и на территории лечебно-оздоровительных учреждений;</w:t>
      </w:r>
    </w:p>
    <w:p w:rsidR="00861D01" w:rsidRPr="003574C2" w:rsidRDefault="00861D01" w:rsidP="003574C2">
      <w:pPr>
        <w:ind w:firstLine="709"/>
        <w:jc w:val="both"/>
      </w:pPr>
      <w:r w:rsidRPr="003574C2">
        <w:t>- в рекреационных зонах;</w:t>
      </w:r>
    </w:p>
    <w:p w:rsidR="00861D01" w:rsidRPr="003574C2" w:rsidRDefault="00861D01" w:rsidP="003574C2">
      <w:pPr>
        <w:ind w:firstLine="709"/>
        <w:jc w:val="both"/>
      </w:pPr>
      <w:r w:rsidRPr="003574C2">
        <w:t>- на заболачиваемых и подтопляемых территориях.</w:t>
      </w:r>
    </w:p>
    <w:p w:rsidR="00861D01" w:rsidRPr="003574C2" w:rsidRDefault="00861D01" w:rsidP="003574C2">
      <w:pPr>
        <w:ind w:firstLine="709"/>
        <w:jc w:val="both"/>
      </w:pPr>
      <w:r w:rsidRPr="003574C2">
        <w:t>- в границах установленных водоохранных зон водоемов и водотоков.</w:t>
      </w:r>
    </w:p>
    <w:p w:rsidR="00F9083D" w:rsidRPr="003574C2" w:rsidRDefault="00F9083D" w:rsidP="003574C2">
      <w:pPr>
        <w:ind w:firstLine="709"/>
        <w:jc w:val="both"/>
      </w:pPr>
      <w:r w:rsidRPr="003574C2">
        <w:rPr>
          <w:b/>
        </w:rPr>
        <w:t>6.4</w:t>
      </w:r>
      <w:r w:rsidR="00861D01" w:rsidRPr="003574C2">
        <w:rPr>
          <w:b/>
        </w:rPr>
        <w:t>.4.</w:t>
      </w:r>
      <w:r w:rsidR="00861D01" w:rsidRPr="003574C2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</w:t>
      </w:r>
      <w:r w:rsidR="00A63AE2">
        <w:t>оспотребнадзора  на территории Крымского</w:t>
      </w:r>
      <w:r w:rsidR="00861D01" w:rsidRPr="003574C2">
        <w:t xml:space="preserve"> сельского поселения  размещать не допускается.</w:t>
      </w:r>
      <w:bookmarkStart w:id="37" w:name="sub_10092"/>
    </w:p>
    <w:p w:rsidR="00861D01" w:rsidRPr="003574C2" w:rsidRDefault="00861D01" w:rsidP="003574C2">
      <w:pPr>
        <w:ind w:firstLine="709"/>
        <w:jc w:val="center"/>
        <w:rPr>
          <w:b/>
          <w:bCs/>
        </w:rPr>
      </w:pPr>
      <w:r w:rsidRPr="003574C2">
        <w:rPr>
          <w:b/>
          <w:bCs/>
        </w:rPr>
        <w:t>6.</w:t>
      </w:r>
      <w:r w:rsidR="00F9083D" w:rsidRPr="003574C2">
        <w:rPr>
          <w:b/>
          <w:bCs/>
        </w:rPr>
        <w:t>5.</w:t>
      </w:r>
      <w:r w:rsidRPr="003574C2">
        <w:rPr>
          <w:b/>
          <w:bCs/>
        </w:rPr>
        <w:t xml:space="preserve"> Зоны охраны объектов природного и культурного наследия.</w:t>
      </w:r>
    </w:p>
    <w:bookmarkEnd w:id="37"/>
    <w:p w:rsidR="00861D01" w:rsidRPr="003574C2" w:rsidRDefault="00F9083D" w:rsidP="003574C2">
      <w:pPr>
        <w:ind w:firstLine="709"/>
        <w:jc w:val="both"/>
        <w:rPr>
          <w:bCs/>
        </w:rPr>
      </w:pPr>
      <w:r w:rsidRPr="003574C2">
        <w:rPr>
          <w:b/>
        </w:rPr>
        <w:t>6.5</w:t>
      </w:r>
      <w:r w:rsidR="00861D01" w:rsidRPr="003574C2">
        <w:rPr>
          <w:b/>
        </w:rPr>
        <w:t>.1.</w:t>
      </w:r>
      <w:r w:rsidR="00861D01" w:rsidRPr="003574C2">
        <w:t xml:space="preserve">  </w:t>
      </w:r>
      <w:r w:rsidRPr="003574C2">
        <w:t xml:space="preserve">В </w:t>
      </w:r>
      <w:r w:rsidR="00861D01" w:rsidRPr="003574C2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715EA0" w:rsidRPr="003574C2">
        <w:t>Крымского</w:t>
      </w:r>
      <w:r w:rsidR="00861D01" w:rsidRPr="003574C2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3574C2" w:rsidRDefault="00861D01" w:rsidP="003574C2">
      <w:pPr>
        <w:ind w:firstLine="709"/>
        <w:jc w:val="both"/>
      </w:pPr>
      <w:r w:rsidRPr="003574C2">
        <w:lastRenderedPageBreak/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 xml:space="preserve">.2. </w:t>
      </w:r>
      <w:r w:rsidR="00861D01" w:rsidRPr="003574C2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3574C2" w:rsidRDefault="00861D01" w:rsidP="003574C2">
      <w:pPr>
        <w:ind w:firstLine="709"/>
        <w:jc w:val="both"/>
      </w:pPr>
      <w:r w:rsidRPr="003574C2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.3.</w:t>
      </w:r>
      <w:r w:rsidR="00861D01" w:rsidRPr="003574C2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3574C2" w:rsidRDefault="00F9083D" w:rsidP="003574C2">
      <w:pPr>
        <w:ind w:firstLine="709"/>
        <w:jc w:val="both"/>
      </w:pPr>
      <w:r w:rsidRPr="00A63AE2">
        <w:rPr>
          <w:b/>
        </w:rPr>
        <w:t>6.5</w:t>
      </w:r>
      <w:r w:rsidR="00861D01" w:rsidRPr="00A63AE2">
        <w:rPr>
          <w:b/>
        </w:rPr>
        <w:t>.</w:t>
      </w:r>
      <w:r w:rsidR="00861D01" w:rsidRPr="003574C2">
        <w:rPr>
          <w:b/>
        </w:rPr>
        <w:t>4.</w:t>
      </w:r>
      <w:r w:rsidR="00861D01" w:rsidRPr="003574C2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.5</w:t>
      </w:r>
      <w:r w:rsidR="00861D01" w:rsidRPr="003574C2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.6.</w:t>
      </w:r>
      <w:r w:rsidR="00861D01" w:rsidRPr="003574C2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3574C2">
          <w:t>60 м</w:t>
        </w:r>
      </w:smartTag>
      <w:r w:rsidRPr="003574C2">
        <w:t xml:space="preserve"> от границ памятника по всему его периметру;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3574C2">
          <w:t>100 м</w:t>
        </w:r>
      </w:smartTag>
      <w:r w:rsidRPr="003574C2">
        <w:t xml:space="preserve"> от границ памятника архитектуры по всему его периметру;</w:t>
      </w:r>
    </w:p>
    <w:p w:rsidR="00861D01" w:rsidRPr="003574C2" w:rsidRDefault="00A63AE2" w:rsidP="003574C2">
      <w:pPr>
        <w:ind w:firstLine="709"/>
        <w:jc w:val="both"/>
      </w:pPr>
      <w:r>
        <w:lastRenderedPageBreak/>
        <w:t>3</w:t>
      </w:r>
      <w:r w:rsidR="00861D01" w:rsidRPr="003574C2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="00861D01" w:rsidRPr="003574C2">
          <w:t>40 м</w:t>
        </w:r>
      </w:smartTag>
      <w:r w:rsidR="00861D01" w:rsidRPr="003574C2">
        <w:t xml:space="preserve"> от границ памятника по всему его периметру;</w:t>
      </w:r>
    </w:p>
    <w:p w:rsidR="00861D01" w:rsidRPr="003574C2" w:rsidRDefault="00A63AE2" w:rsidP="003574C2">
      <w:pPr>
        <w:ind w:firstLine="709"/>
        <w:jc w:val="both"/>
      </w:pPr>
      <w:r>
        <w:t>4</w:t>
      </w:r>
      <w:r w:rsidR="00861D01" w:rsidRPr="003574C2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3574C2" w:rsidRDefault="00A63AE2" w:rsidP="003574C2">
      <w:pPr>
        <w:ind w:firstLine="709"/>
        <w:jc w:val="both"/>
      </w:pPr>
      <w:r>
        <w:t>5</w:t>
      </w:r>
      <w:r w:rsidR="00861D01" w:rsidRPr="003574C2">
        <w:t xml:space="preserve">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="00861D01" w:rsidRPr="003574C2">
          <w:t>300 м</w:t>
        </w:r>
      </w:smartTag>
      <w:r w:rsidR="00861D01" w:rsidRPr="003574C2">
        <w:t xml:space="preserve"> от границ памятника по всему его периметру;</w:t>
      </w:r>
    </w:p>
    <w:p w:rsidR="00861D01" w:rsidRPr="003574C2" w:rsidRDefault="00A63AE2" w:rsidP="003574C2">
      <w:pPr>
        <w:ind w:firstLine="709"/>
        <w:jc w:val="both"/>
      </w:pPr>
      <w:r>
        <w:t>6</w:t>
      </w:r>
      <w:r w:rsidR="00861D01" w:rsidRPr="003574C2">
        <w:t xml:space="preserve">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="00861D01" w:rsidRPr="003574C2">
          <w:t>200 м</w:t>
        </w:r>
      </w:smartTag>
      <w:r w:rsidR="00861D01" w:rsidRPr="003574C2">
        <w:t xml:space="preserve"> от границ памятника по всему его периметру;</w:t>
      </w:r>
    </w:p>
    <w:p w:rsidR="00861D01" w:rsidRPr="003574C2" w:rsidRDefault="00861D01" w:rsidP="003574C2">
      <w:pPr>
        <w:ind w:firstLine="709"/>
        <w:jc w:val="both"/>
      </w:pPr>
      <w:r w:rsidRPr="003574C2">
        <w:t>для курганов высотой: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3574C2">
          <w:t>1 м</w:t>
        </w:r>
      </w:smartTag>
      <w:r w:rsidRPr="003574C2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3574C2">
          <w:t>50 м</w:t>
        </w:r>
      </w:smartTag>
      <w:r w:rsidRPr="003574C2">
        <w:t xml:space="preserve"> от подошвы кургана по всему его периметру;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3574C2">
          <w:t>2 м</w:t>
        </w:r>
      </w:smartTag>
      <w:r w:rsidRPr="003574C2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3574C2">
          <w:t>75 м</w:t>
        </w:r>
      </w:smartTag>
      <w:r w:rsidRPr="003574C2">
        <w:t xml:space="preserve"> от подошвы кургана по всему его периметру;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3574C2">
          <w:t>3 м</w:t>
        </w:r>
      </w:smartTag>
      <w:r w:rsidRPr="003574C2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3574C2">
          <w:t>125 м</w:t>
        </w:r>
      </w:smartTag>
      <w:r w:rsidRPr="003574C2">
        <w:t xml:space="preserve"> от подошвы кургана по всему его периметру;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3574C2">
          <w:t>3 м</w:t>
        </w:r>
      </w:smartTag>
      <w:r w:rsidRPr="003574C2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3574C2">
          <w:t>150 м</w:t>
        </w:r>
      </w:smartTag>
      <w:r w:rsidRPr="003574C2">
        <w:t xml:space="preserve"> от подошвы кургана по всему его периметру;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 xml:space="preserve">.7. </w:t>
      </w:r>
      <w:r w:rsidR="00861D01" w:rsidRPr="003574C2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 xml:space="preserve">.8. </w:t>
      </w:r>
      <w:r w:rsidR="00861D01" w:rsidRPr="003574C2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3574C2">
          <w:t>15 м</w:t>
        </w:r>
      </w:smartTag>
      <w:r w:rsidRPr="003574C2">
        <w:t>;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3574C2">
          <w:t>5 м</w:t>
        </w:r>
      </w:smartTag>
      <w:r w:rsidRPr="003574C2">
        <w:t>.</w:t>
      </w:r>
    </w:p>
    <w:p w:rsidR="00861D01" w:rsidRPr="003574C2" w:rsidRDefault="00861D01" w:rsidP="003574C2">
      <w:pPr>
        <w:ind w:firstLine="709"/>
        <w:jc w:val="both"/>
      </w:pPr>
      <w:r w:rsidRPr="003574C2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3574C2" w:rsidRDefault="00861D01" w:rsidP="003574C2">
      <w:pPr>
        <w:ind w:firstLine="709"/>
        <w:jc w:val="both"/>
      </w:pPr>
      <w:r w:rsidRPr="003574C2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3574C2">
          <w:t>5 м</w:t>
        </w:r>
      </w:smartTag>
      <w:r w:rsidRPr="003574C2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3574C2">
          <w:t>2 м</w:t>
        </w:r>
      </w:smartTag>
      <w:r w:rsidRPr="003574C2">
        <w:t>.</w:t>
      </w:r>
    </w:p>
    <w:p w:rsidR="00861D01" w:rsidRPr="003574C2" w:rsidRDefault="00861D01" w:rsidP="003574C2">
      <w:pPr>
        <w:ind w:firstLine="709"/>
        <w:jc w:val="both"/>
      </w:pPr>
      <w:r w:rsidRPr="003574C2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.9.</w:t>
      </w:r>
      <w:r w:rsidR="00861D01" w:rsidRPr="003574C2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.10</w:t>
      </w:r>
      <w:r w:rsidR="00861D01" w:rsidRPr="003574C2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.11.</w:t>
      </w:r>
      <w:r w:rsidR="00861D01" w:rsidRPr="003574C2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3574C2" w:rsidRDefault="00F9083D" w:rsidP="003574C2">
      <w:pPr>
        <w:ind w:firstLine="709"/>
        <w:jc w:val="both"/>
      </w:pPr>
      <w:r w:rsidRPr="003574C2">
        <w:rPr>
          <w:b/>
        </w:rPr>
        <w:t>6.5</w:t>
      </w:r>
      <w:r w:rsidR="00861D01" w:rsidRPr="003574C2">
        <w:rPr>
          <w:b/>
        </w:rPr>
        <w:t>.12</w:t>
      </w:r>
      <w:r w:rsidR="00861D01" w:rsidRPr="003574C2">
        <w:t xml:space="preserve"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</w:t>
      </w:r>
      <w:r w:rsidR="00861D01" w:rsidRPr="003574C2">
        <w:lastRenderedPageBreak/>
        <w:t>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3574C2" w:rsidRDefault="00131A01" w:rsidP="003574C2">
      <w:pPr>
        <w:tabs>
          <w:tab w:val="left" w:pos="3420"/>
        </w:tabs>
        <w:ind w:firstLine="709"/>
        <w:jc w:val="both"/>
        <w:rPr>
          <w:b/>
        </w:rPr>
      </w:pPr>
    </w:p>
    <w:p w:rsidR="00A63AE2" w:rsidRDefault="00A63AE2" w:rsidP="003574C2">
      <w:pPr>
        <w:pStyle w:val="1"/>
        <w:ind w:firstLine="709"/>
        <w:rPr>
          <w:b/>
          <w:sz w:val="24"/>
        </w:rPr>
      </w:pPr>
      <w:bookmarkStart w:id="38" w:name="_Toc97828525"/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1F115E" w:rsidRDefault="001F115E" w:rsidP="00A63AE2">
      <w:pPr>
        <w:rPr>
          <w:lang w:eastAsia="ru-RU"/>
        </w:rPr>
      </w:pPr>
    </w:p>
    <w:p w:rsidR="00A63AE2" w:rsidRDefault="00A63AE2" w:rsidP="00A63AE2">
      <w:pPr>
        <w:rPr>
          <w:lang w:eastAsia="ru-RU"/>
        </w:rPr>
      </w:pPr>
    </w:p>
    <w:p w:rsidR="00A63AE2" w:rsidRPr="00A63AE2" w:rsidRDefault="00A63AE2" w:rsidP="00A63AE2">
      <w:pPr>
        <w:rPr>
          <w:lang w:eastAsia="ru-RU"/>
        </w:rPr>
      </w:pPr>
    </w:p>
    <w:p w:rsidR="006D4279" w:rsidRPr="003574C2" w:rsidRDefault="007262AA" w:rsidP="003574C2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lastRenderedPageBreak/>
        <w:t>ОСНОВНЫЕ ПОНЯТИЯ</w:t>
      </w:r>
      <w:bookmarkEnd w:id="38"/>
    </w:p>
    <w:p w:rsidR="006D4279" w:rsidRPr="003574C2" w:rsidRDefault="006D4279" w:rsidP="003574C2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6D4279" w:rsidRPr="003574C2" w:rsidRDefault="00167439" w:rsidP="003574C2">
      <w:pPr>
        <w:ind w:firstLine="709"/>
        <w:jc w:val="both"/>
      </w:pPr>
      <w:r>
        <w:rPr>
          <w:b/>
        </w:rPr>
        <w:t>Д</w:t>
      </w:r>
      <w:r w:rsidR="006D4279" w:rsidRPr="003574C2">
        <w:rPr>
          <w:b/>
        </w:rPr>
        <w:t>ом блокированной застройки</w:t>
      </w:r>
      <w:r w:rsidR="006D4279" w:rsidRPr="003574C2">
        <w:t xml:space="preserve"> –</w:t>
      </w:r>
      <w:r w:rsidR="003C6229"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 w:rsidR="003C6229"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="00FF4675"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18" w:anchor="dst1863" w:history="1">
        <w:r w:rsidR="00FF4675"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="00FF4675"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lastRenderedPageBreak/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="003C6229"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="003C6229"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63327C" w:rsidRDefault="006D4279" w:rsidP="0063327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 w:rsidR="0063327C"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19" w:history="1">
        <w:r w:rsidR="0063327C" w:rsidRPr="0063327C">
          <w:rPr>
            <w:lang w:eastAsia="ru-RU"/>
          </w:rPr>
          <w:t>пунктах 1</w:t>
        </w:r>
      </w:hyperlink>
      <w:r w:rsidR="0063327C" w:rsidRPr="0063327C">
        <w:rPr>
          <w:lang w:eastAsia="ru-RU"/>
        </w:rPr>
        <w:t xml:space="preserve"> - </w:t>
      </w:r>
      <w:hyperlink r:id="rId20" w:history="1">
        <w:r w:rsidR="0063327C" w:rsidRPr="0063327C">
          <w:rPr>
            <w:lang w:eastAsia="ru-RU"/>
          </w:rPr>
          <w:t>3 части 1 статьи 36</w:t>
        </w:r>
      </w:hyperlink>
      <w:r w:rsidR="009C03EC">
        <w:rPr>
          <w:lang w:eastAsia="ru-RU"/>
        </w:rPr>
        <w:t xml:space="preserve"> Жилищного Кодекса Рос</w:t>
      </w:r>
      <w:r w:rsidR="0063327C">
        <w:rPr>
          <w:lang w:eastAsia="ru-RU"/>
        </w:rPr>
        <w:t>сийской Федерации. А именно:</w:t>
      </w:r>
      <w:r w:rsidR="0063327C" w:rsidRPr="0063327C">
        <w:rPr>
          <w:lang w:eastAsia="ru-RU"/>
        </w:rPr>
        <w:t xml:space="preserve"> </w:t>
      </w:r>
    </w:p>
    <w:p w:rsidR="0063327C" w:rsidRDefault="0063327C" w:rsidP="0063327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63327C" w:rsidRDefault="0063327C" w:rsidP="0063327C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6D4279" w:rsidRPr="003574C2" w:rsidRDefault="0063327C" w:rsidP="0063327C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 xml:space="preserve"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</w:t>
      </w:r>
      <w:r>
        <w:rPr>
          <w:lang w:eastAsia="ru-RU"/>
        </w:rPr>
        <w:lastRenderedPageBreak/>
        <w:t>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="003C6229"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 w:rsidR="003C6229">
        <w:rPr>
          <w:color w:val="000000"/>
          <w:sz w:val="27"/>
          <w:szCs w:val="27"/>
          <w:shd w:val="clear" w:color="auto" w:fill="FFFFFF"/>
        </w:rPr>
        <w:t xml:space="preserve"> </w:t>
      </w:r>
      <w:r w:rsidR="003C6229"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 w:rsidR="003C6229">
        <w:rPr>
          <w:color w:val="000000"/>
          <w:shd w:val="clear" w:color="auto" w:fill="FFFFFF"/>
        </w:rPr>
        <w:t>документе, Градостроительном к</w:t>
      </w:r>
      <w:r w:rsidR="003C6229"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 w:rsidR="001F115E">
        <w:rPr>
          <w:color w:val="000000"/>
          <w:shd w:val="clear" w:color="auto" w:fill="FFFFFF"/>
        </w:rPr>
        <w:t>документом</w:t>
      </w:r>
      <w:r w:rsidR="003C6229"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="003C6229"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</w:t>
      </w:r>
      <w:r w:rsidRPr="003574C2">
        <w:lastRenderedPageBreak/>
        <w:t>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3574C2" w:rsidRDefault="006D4279" w:rsidP="003574C2">
      <w:pPr>
        <w:ind w:firstLine="709"/>
        <w:jc w:val="both"/>
      </w:pPr>
      <w:r w:rsidRPr="003574C2">
        <w:t xml:space="preserve"> </w:t>
      </w:r>
    </w:p>
    <w:p w:rsidR="006D4279" w:rsidRPr="003574C2" w:rsidRDefault="006D4279" w:rsidP="003574C2">
      <w:pPr>
        <w:pageBreakBefore/>
        <w:ind w:firstLine="709"/>
        <w:jc w:val="center"/>
        <w:rPr>
          <w:b/>
        </w:rPr>
      </w:pPr>
      <w:r w:rsidRPr="003574C2">
        <w:rPr>
          <w:b/>
        </w:rPr>
        <w:lastRenderedPageBreak/>
        <w:t>ПЕРЕЧЕНЬ ЛИНИЙ ГРАДОСТРОИТЕЛЬНОГО РЕГУЛИРОВАНИЯ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3574C2" w:rsidRDefault="006D4279" w:rsidP="003574C2">
      <w:pPr>
        <w:ind w:firstLine="709"/>
        <w:jc w:val="both"/>
      </w:pPr>
      <w:r w:rsidRPr="003574C2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3574C2" w:rsidRDefault="006D4279" w:rsidP="003574C2">
      <w:pPr>
        <w:ind w:firstLine="709"/>
        <w:jc w:val="both"/>
      </w:pPr>
      <w:r w:rsidRPr="003574C2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3574C2" w:rsidRDefault="006D4279" w:rsidP="003574C2">
      <w:pPr>
        <w:ind w:firstLine="709"/>
        <w:jc w:val="both"/>
      </w:pPr>
      <w:r w:rsidRPr="003574C2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3574C2" w:rsidRDefault="006D4279" w:rsidP="003574C2">
      <w:pPr>
        <w:ind w:firstLine="709"/>
        <w:jc w:val="both"/>
      </w:pPr>
      <w:r w:rsidRPr="003574C2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3574C2" w:rsidRDefault="006D4279" w:rsidP="003574C2">
      <w:pPr>
        <w:ind w:firstLine="709"/>
        <w:jc w:val="both"/>
      </w:pPr>
      <w:r w:rsidRPr="003574C2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Линии застройки</w:t>
      </w:r>
      <w:r w:rsidRPr="003574C2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Отступ застройки</w:t>
      </w:r>
      <w:r w:rsidRPr="003574C2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полосы отвода железных дорог</w:t>
      </w:r>
      <w:r w:rsidRPr="003574C2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полосы отвода автомобильных дорог</w:t>
      </w:r>
      <w:r w:rsidRPr="003574C2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технических (охранных) зон инженерных сооружений и коммуникаций</w:t>
      </w:r>
      <w:r w:rsidRPr="003574C2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водоохранных зон</w:t>
      </w:r>
      <w:r w:rsidRPr="003574C2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прибрежных зон (полос)</w:t>
      </w:r>
      <w:r w:rsidRPr="003574C2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>Границы зон санитарной охраны источников питьевого водоснабжения</w:t>
      </w:r>
      <w:r w:rsidRPr="003574C2">
        <w:t xml:space="preserve"> - границы зон I и II пояса, а также жесткой зоны II пояса:</w:t>
      </w:r>
    </w:p>
    <w:p w:rsidR="006D4279" w:rsidRPr="003574C2" w:rsidRDefault="006D4279" w:rsidP="003574C2">
      <w:pPr>
        <w:ind w:firstLine="709"/>
        <w:jc w:val="both"/>
      </w:pPr>
      <w:r w:rsidRPr="003574C2">
        <w:lastRenderedPageBreak/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3574C2" w:rsidRDefault="006D4279" w:rsidP="003574C2">
      <w:pPr>
        <w:ind w:firstLine="709"/>
        <w:jc w:val="both"/>
      </w:pPr>
      <w:r w:rsidRPr="003574C2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3574C2" w:rsidRDefault="006D4279" w:rsidP="003574C2">
      <w:pPr>
        <w:ind w:firstLine="709"/>
        <w:jc w:val="both"/>
      </w:pPr>
      <w:r w:rsidRPr="003574C2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3574C2" w:rsidRDefault="006D4279" w:rsidP="003574C2">
      <w:pPr>
        <w:ind w:firstLine="709"/>
        <w:jc w:val="both"/>
      </w:pPr>
      <w:r w:rsidRPr="003574C2">
        <w:rPr>
          <w:b/>
        </w:rPr>
        <w:t xml:space="preserve">Границы санитарно-защитных зон </w:t>
      </w:r>
      <w:r w:rsidRPr="003574C2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3574C2" w:rsidRDefault="006D4279" w:rsidP="003574C2">
      <w:pPr>
        <w:ind w:firstLine="709"/>
        <w:jc w:val="both"/>
      </w:pPr>
      <w:r w:rsidRPr="003574C2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3574C2" w:rsidRDefault="006D4279" w:rsidP="00ED3767"/>
    <w:p w:rsidR="006D4279" w:rsidRPr="003574C2" w:rsidRDefault="006D4279" w:rsidP="00ED3767"/>
    <w:p w:rsidR="006D4279" w:rsidRPr="003574C2" w:rsidRDefault="006D4279" w:rsidP="00ED3767"/>
    <w:p w:rsidR="006D4279" w:rsidRPr="003574C2" w:rsidRDefault="006D4279" w:rsidP="00ED3767"/>
    <w:p w:rsidR="006D4279" w:rsidRDefault="006D4279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Default="00A63AE2" w:rsidP="00ED3767">
      <w:pPr>
        <w:widowControl w:val="0"/>
        <w:jc w:val="center"/>
        <w:rPr>
          <w:b/>
        </w:rPr>
      </w:pPr>
    </w:p>
    <w:p w:rsidR="00A63AE2" w:rsidRPr="003574C2" w:rsidRDefault="00A63AE2" w:rsidP="00ED3767">
      <w:pPr>
        <w:widowControl w:val="0"/>
        <w:jc w:val="center"/>
      </w:pPr>
    </w:p>
    <w:p w:rsidR="006D4279" w:rsidRPr="003574C2" w:rsidRDefault="006D4279" w:rsidP="00ED3767">
      <w:pPr>
        <w:widowControl w:val="0"/>
        <w:jc w:val="center"/>
      </w:pPr>
    </w:p>
    <w:p w:rsidR="006D4279" w:rsidRPr="003574C2" w:rsidRDefault="006D4279" w:rsidP="00ED3767">
      <w:pPr>
        <w:pStyle w:val="1"/>
        <w:rPr>
          <w:b/>
          <w:sz w:val="24"/>
        </w:rPr>
      </w:pPr>
      <w:bookmarkStart w:id="39" w:name="_Toc97828526"/>
      <w:r w:rsidRPr="003574C2">
        <w:rPr>
          <w:b/>
          <w:sz w:val="24"/>
        </w:rPr>
        <w:lastRenderedPageBreak/>
        <w:t>ПЕРЕЧЕНЬ ЗАКОНОДАТЕЛЬНЫХ И НОРМАТИВНЫХ ДОКУМЕНТОВ</w:t>
      </w:r>
      <w:bookmarkEnd w:id="39"/>
    </w:p>
    <w:p w:rsidR="006D4279" w:rsidRPr="003574C2" w:rsidRDefault="006D4279" w:rsidP="00ED3767">
      <w:pPr>
        <w:jc w:val="center"/>
        <w:rPr>
          <w:b/>
        </w:rPr>
      </w:pPr>
      <w:r w:rsidRPr="003574C2">
        <w:rPr>
          <w:b/>
        </w:rPr>
        <w:t>Федеральные законы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3574C2">
          <w:t>2004 г</w:t>
        </w:r>
      </w:smartTag>
      <w:r w:rsidRPr="003574C2">
        <w:t>. № 190-ФЗ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3574C2">
          <w:t>2001 г</w:t>
        </w:r>
      </w:smartTag>
      <w:r w:rsidRPr="003574C2">
        <w:t xml:space="preserve">. № 136-ФЗ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3574C2">
          <w:t>2004 г</w:t>
        </w:r>
      </w:smartTag>
      <w:r w:rsidRPr="003574C2">
        <w:t>. № 188-ФЗ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Строительные нормы и правила (СНиП)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III-10-75 Благоустройство территории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2.01.02-85* Противопожарные нормы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2.05.02-85 Автомобильные дороги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2.05.06-85* Магистральные трубопроводы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2.07.01-89* Градостроительство. Планировка и застройка городских и сельских поселений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2.08.01-89* Жилые здания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3.05.04-85* Наружные сети и сооружения водоснабжения и канализации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3.06.03-85 Автомобильные дороги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СНиП 21-01-97* Пожарная безопасность зданий и сооружений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23-01-99* Строительная климатология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30-02-97 Планировка и застройка территорий садоводческих объединений граждан, здания и сооружения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СНиП 35-01-2001 Доступность зданий и сооружений для маломобильных групп населения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Своды правил по проектированию и строительству (СП)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30-102-99 Планировка и застройка территорий малоэтажного жилищного строительства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35-102-2001 Жилая среда с планировочными элементами, доступными инвалидам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35-103-2001 Общественные здания и сооружения, доступные маломобильным посетителям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35-106-2003 Расчет и размещение учреждений социального обслуживания пожилых людей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Ведомственные строительные нормы (ВСН)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Санитарные правила и нормы (СанПиН)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2.1.2.1002-00 Санитарно-эпидемиологические требования к жилым зданиям и помещениям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lastRenderedPageBreak/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2.4.2.1178-02 Гигиенические требования к условиям обучения в общеобразовательных учреждениях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СанПиН 42-128-4690-88 Санитарные правила содержания территорий населенных мест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Санитарные правила (СП)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2.1.5.1059-01 Гигиенические требования к охране подземных вод от загрязнения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2.1.7.1038-01 Гигиенические требования к устройству и содержанию полигонов для твердых бытовых отходов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3574C2" w:rsidRDefault="006D4279" w:rsidP="00A63AE2">
      <w:pPr>
        <w:ind w:left="709"/>
        <w:jc w:val="center"/>
        <w:rPr>
          <w:b/>
        </w:rPr>
      </w:pPr>
      <w:r w:rsidRPr="003574C2">
        <w:rPr>
          <w:b/>
        </w:rPr>
        <w:t>Нормы пожарной безопасности (НПБ)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НПБ 101-95 Нормы проектирования объектов пожарной охраны</w:t>
      </w:r>
    </w:p>
    <w:p w:rsidR="006D4279" w:rsidRPr="003574C2" w:rsidRDefault="006D4279" w:rsidP="00A63AE2">
      <w:pPr>
        <w:numPr>
          <w:ilvl w:val="0"/>
          <w:numId w:val="39"/>
        </w:numPr>
        <w:ind w:left="0" w:firstLine="709"/>
        <w:jc w:val="both"/>
      </w:pPr>
      <w:r w:rsidRPr="003574C2">
        <w:t>НПБ 201-96 Пожарная охрана предприятий. Общие требования</w:t>
      </w:r>
    </w:p>
    <w:p w:rsidR="006D4279" w:rsidRPr="003574C2" w:rsidRDefault="006D4279" w:rsidP="00A63AE2">
      <w:pPr>
        <w:ind w:firstLine="709"/>
        <w:jc w:val="both"/>
      </w:pPr>
    </w:p>
    <w:p w:rsidR="006D4279" w:rsidRPr="003574C2" w:rsidRDefault="006D4279" w:rsidP="00ED3767">
      <w:pPr>
        <w:tabs>
          <w:tab w:val="left" w:pos="3420"/>
        </w:tabs>
      </w:pPr>
    </w:p>
    <w:sectPr w:rsidR="006D4279" w:rsidRPr="003574C2" w:rsidSect="003574C2">
      <w:footerReference w:type="default" r:id="rId21"/>
      <w:footnotePr>
        <w:pos w:val="beneathText"/>
      </w:footnotePr>
      <w:pgSz w:w="11905" w:h="16837"/>
      <w:pgMar w:top="851" w:right="1134" w:bottom="851" w:left="1418" w:header="720" w:footer="9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527" w:rsidRDefault="009A2527">
      <w:r>
        <w:separator/>
      </w:r>
    </w:p>
  </w:endnote>
  <w:endnote w:type="continuationSeparator" w:id="1">
    <w:p w:rsidR="009A2527" w:rsidRDefault="009A2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C2" w:rsidRDefault="008D7B44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3574C2" w:rsidRPr="00930824" w:rsidRDefault="008D7B44">
                <w:pPr>
                  <w:pStyle w:val="a8"/>
                  <w:rPr>
                    <w:sz w:val="20"/>
                    <w:szCs w:val="20"/>
                  </w:rPr>
                </w:pPr>
                <w:r w:rsidRPr="00930824">
                  <w:rPr>
                    <w:rStyle w:val="a3"/>
                    <w:sz w:val="20"/>
                    <w:szCs w:val="20"/>
                  </w:rPr>
                  <w:fldChar w:fldCharType="begin"/>
                </w:r>
                <w:r w:rsidR="003574C2" w:rsidRPr="00930824"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 w:rsidRPr="00930824"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9D7A54">
                  <w:rPr>
                    <w:rStyle w:val="a3"/>
                    <w:noProof/>
                    <w:sz w:val="20"/>
                    <w:szCs w:val="20"/>
                  </w:rPr>
                  <w:t>1</w:t>
                </w:r>
                <w:r w:rsidRPr="00930824"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527" w:rsidRDefault="009A2527">
      <w:r>
        <w:separator/>
      </w:r>
    </w:p>
  </w:footnote>
  <w:footnote w:type="continuationSeparator" w:id="1">
    <w:p w:rsidR="009A2527" w:rsidRDefault="009A2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B03D83"/>
    <w:multiLevelType w:val="hybridMultilevel"/>
    <w:tmpl w:val="2E8E7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38"/>
  </w:num>
  <w:num w:numId="24">
    <w:abstractNumId w:val="22"/>
  </w:num>
  <w:num w:numId="25">
    <w:abstractNumId w:val="26"/>
  </w:num>
  <w:num w:numId="26">
    <w:abstractNumId w:val="31"/>
  </w:num>
  <w:num w:numId="27">
    <w:abstractNumId w:val="35"/>
  </w:num>
  <w:num w:numId="28">
    <w:abstractNumId w:val="28"/>
  </w:num>
  <w:num w:numId="29">
    <w:abstractNumId w:val="24"/>
  </w:num>
  <w:num w:numId="30">
    <w:abstractNumId w:val="23"/>
  </w:num>
  <w:num w:numId="31">
    <w:abstractNumId w:val="33"/>
  </w:num>
  <w:num w:numId="32">
    <w:abstractNumId w:val="32"/>
  </w:num>
  <w:num w:numId="33">
    <w:abstractNumId w:val="21"/>
  </w:num>
  <w:num w:numId="34">
    <w:abstractNumId w:val="36"/>
  </w:num>
  <w:num w:numId="35">
    <w:abstractNumId w:val="30"/>
  </w:num>
  <w:num w:numId="36">
    <w:abstractNumId w:val="25"/>
  </w:num>
  <w:num w:numId="37">
    <w:abstractNumId w:val="37"/>
  </w:num>
  <w:num w:numId="38">
    <w:abstractNumId w:val="29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4C1F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83FF8"/>
    <w:rsid w:val="0008524A"/>
    <w:rsid w:val="0008788D"/>
    <w:rsid w:val="000917DE"/>
    <w:rsid w:val="000B30FD"/>
    <w:rsid w:val="000C7F93"/>
    <w:rsid w:val="000D2194"/>
    <w:rsid w:val="000F4240"/>
    <w:rsid w:val="00103D81"/>
    <w:rsid w:val="001100B0"/>
    <w:rsid w:val="00122040"/>
    <w:rsid w:val="00131A01"/>
    <w:rsid w:val="00134940"/>
    <w:rsid w:val="001365D6"/>
    <w:rsid w:val="00143E9E"/>
    <w:rsid w:val="00146088"/>
    <w:rsid w:val="00164DC8"/>
    <w:rsid w:val="00167439"/>
    <w:rsid w:val="001853D3"/>
    <w:rsid w:val="00195E56"/>
    <w:rsid w:val="001A7593"/>
    <w:rsid w:val="001C0457"/>
    <w:rsid w:val="001C0FD8"/>
    <w:rsid w:val="001C1FC5"/>
    <w:rsid w:val="001C6D83"/>
    <w:rsid w:val="001C745D"/>
    <w:rsid w:val="001E54BF"/>
    <w:rsid w:val="001E5B80"/>
    <w:rsid w:val="001E7F26"/>
    <w:rsid w:val="001F115E"/>
    <w:rsid w:val="001F389A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A1EDE"/>
    <w:rsid w:val="002B278A"/>
    <w:rsid w:val="002B478B"/>
    <w:rsid w:val="002C0A5C"/>
    <w:rsid w:val="002D18CF"/>
    <w:rsid w:val="002D3ABC"/>
    <w:rsid w:val="002F23ED"/>
    <w:rsid w:val="002F29BB"/>
    <w:rsid w:val="002F536C"/>
    <w:rsid w:val="002F62AD"/>
    <w:rsid w:val="00320500"/>
    <w:rsid w:val="0032260D"/>
    <w:rsid w:val="00330B96"/>
    <w:rsid w:val="003319E5"/>
    <w:rsid w:val="00334069"/>
    <w:rsid w:val="003404F6"/>
    <w:rsid w:val="00350CFA"/>
    <w:rsid w:val="00355C47"/>
    <w:rsid w:val="00356A15"/>
    <w:rsid w:val="003574C2"/>
    <w:rsid w:val="00361F07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C6229"/>
    <w:rsid w:val="003E3FA9"/>
    <w:rsid w:val="003E45DE"/>
    <w:rsid w:val="003F2040"/>
    <w:rsid w:val="003F46B0"/>
    <w:rsid w:val="00401F96"/>
    <w:rsid w:val="00406CC9"/>
    <w:rsid w:val="00410E91"/>
    <w:rsid w:val="00411F82"/>
    <w:rsid w:val="0041364A"/>
    <w:rsid w:val="00415A81"/>
    <w:rsid w:val="00423665"/>
    <w:rsid w:val="0044014D"/>
    <w:rsid w:val="00444514"/>
    <w:rsid w:val="004550B2"/>
    <w:rsid w:val="00493C4D"/>
    <w:rsid w:val="00496E38"/>
    <w:rsid w:val="004B1E3A"/>
    <w:rsid w:val="004C2AB7"/>
    <w:rsid w:val="004C6C49"/>
    <w:rsid w:val="004D5E52"/>
    <w:rsid w:val="004F2C7C"/>
    <w:rsid w:val="004F3FDB"/>
    <w:rsid w:val="004F70B3"/>
    <w:rsid w:val="0050271D"/>
    <w:rsid w:val="00515C21"/>
    <w:rsid w:val="00533E79"/>
    <w:rsid w:val="00544D7E"/>
    <w:rsid w:val="0055155A"/>
    <w:rsid w:val="00566961"/>
    <w:rsid w:val="00571663"/>
    <w:rsid w:val="005777A7"/>
    <w:rsid w:val="00584500"/>
    <w:rsid w:val="00594997"/>
    <w:rsid w:val="005B1B83"/>
    <w:rsid w:val="005C0DE6"/>
    <w:rsid w:val="005C12D8"/>
    <w:rsid w:val="005C2EE8"/>
    <w:rsid w:val="005D1C99"/>
    <w:rsid w:val="005D39B7"/>
    <w:rsid w:val="005D5B53"/>
    <w:rsid w:val="005D5FCF"/>
    <w:rsid w:val="005F0A7A"/>
    <w:rsid w:val="005F4C77"/>
    <w:rsid w:val="005F6503"/>
    <w:rsid w:val="00625CF8"/>
    <w:rsid w:val="0062627F"/>
    <w:rsid w:val="0063327C"/>
    <w:rsid w:val="00642748"/>
    <w:rsid w:val="00655E6B"/>
    <w:rsid w:val="00656281"/>
    <w:rsid w:val="006565E6"/>
    <w:rsid w:val="006757E3"/>
    <w:rsid w:val="00677888"/>
    <w:rsid w:val="00677DDA"/>
    <w:rsid w:val="00681244"/>
    <w:rsid w:val="00681BC8"/>
    <w:rsid w:val="00684896"/>
    <w:rsid w:val="006866E1"/>
    <w:rsid w:val="0068681F"/>
    <w:rsid w:val="006A3EE7"/>
    <w:rsid w:val="006A552B"/>
    <w:rsid w:val="006B1545"/>
    <w:rsid w:val="006C1685"/>
    <w:rsid w:val="006D4279"/>
    <w:rsid w:val="00715EA0"/>
    <w:rsid w:val="007262AA"/>
    <w:rsid w:val="0073290F"/>
    <w:rsid w:val="0073375C"/>
    <w:rsid w:val="00740B78"/>
    <w:rsid w:val="007423A5"/>
    <w:rsid w:val="0074263C"/>
    <w:rsid w:val="00745BAD"/>
    <w:rsid w:val="00747A2C"/>
    <w:rsid w:val="00755E37"/>
    <w:rsid w:val="00755FF1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3980"/>
    <w:rsid w:val="007F1EC1"/>
    <w:rsid w:val="00804ABC"/>
    <w:rsid w:val="00804C31"/>
    <w:rsid w:val="00810287"/>
    <w:rsid w:val="00815725"/>
    <w:rsid w:val="008205A1"/>
    <w:rsid w:val="00820933"/>
    <w:rsid w:val="00825705"/>
    <w:rsid w:val="00831263"/>
    <w:rsid w:val="00845D6B"/>
    <w:rsid w:val="0084686E"/>
    <w:rsid w:val="00847902"/>
    <w:rsid w:val="00847D32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A0704"/>
    <w:rsid w:val="008A4DC7"/>
    <w:rsid w:val="008A7139"/>
    <w:rsid w:val="008C4B3F"/>
    <w:rsid w:val="008C66F7"/>
    <w:rsid w:val="008D28B2"/>
    <w:rsid w:val="008D37A0"/>
    <w:rsid w:val="008D4096"/>
    <w:rsid w:val="008D7B44"/>
    <w:rsid w:val="008E736D"/>
    <w:rsid w:val="008F47F6"/>
    <w:rsid w:val="00906881"/>
    <w:rsid w:val="00913027"/>
    <w:rsid w:val="0091425B"/>
    <w:rsid w:val="00921003"/>
    <w:rsid w:val="00927869"/>
    <w:rsid w:val="00927FCC"/>
    <w:rsid w:val="00930824"/>
    <w:rsid w:val="00933DC4"/>
    <w:rsid w:val="00955308"/>
    <w:rsid w:val="0097412A"/>
    <w:rsid w:val="00987148"/>
    <w:rsid w:val="00992496"/>
    <w:rsid w:val="009A01E9"/>
    <w:rsid w:val="009A1139"/>
    <w:rsid w:val="009A2527"/>
    <w:rsid w:val="009A4D49"/>
    <w:rsid w:val="009B56CF"/>
    <w:rsid w:val="009B7914"/>
    <w:rsid w:val="009C03EC"/>
    <w:rsid w:val="009C435C"/>
    <w:rsid w:val="009D4CCE"/>
    <w:rsid w:val="009D7A54"/>
    <w:rsid w:val="009D7BD6"/>
    <w:rsid w:val="009F3DB1"/>
    <w:rsid w:val="00A10BDD"/>
    <w:rsid w:val="00A24B84"/>
    <w:rsid w:val="00A336B3"/>
    <w:rsid w:val="00A43986"/>
    <w:rsid w:val="00A444F1"/>
    <w:rsid w:val="00A47DCB"/>
    <w:rsid w:val="00A503FC"/>
    <w:rsid w:val="00A5083F"/>
    <w:rsid w:val="00A56F29"/>
    <w:rsid w:val="00A57A85"/>
    <w:rsid w:val="00A63AE2"/>
    <w:rsid w:val="00A74E02"/>
    <w:rsid w:val="00A8041B"/>
    <w:rsid w:val="00A91B4C"/>
    <w:rsid w:val="00A97F8D"/>
    <w:rsid w:val="00AA1B14"/>
    <w:rsid w:val="00AA69F6"/>
    <w:rsid w:val="00AA7C30"/>
    <w:rsid w:val="00AB539F"/>
    <w:rsid w:val="00AC513F"/>
    <w:rsid w:val="00AE60DB"/>
    <w:rsid w:val="00AF4840"/>
    <w:rsid w:val="00AF72A3"/>
    <w:rsid w:val="00B06778"/>
    <w:rsid w:val="00B1218C"/>
    <w:rsid w:val="00B13DBB"/>
    <w:rsid w:val="00B14366"/>
    <w:rsid w:val="00B240F7"/>
    <w:rsid w:val="00B252EC"/>
    <w:rsid w:val="00B26B4F"/>
    <w:rsid w:val="00B43EA0"/>
    <w:rsid w:val="00B6484C"/>
    <w:rsid w:val="00B64DE6"/>
    <w:rsid w:val="00B7241D"/>
    <w:rsid w:val="00B76686"/>
    <w:rsid w:val="00B813B1"/>
    <w:rsid w:val="00B87934"/>
    <w:rsid w:val="00B87C4C"/>
    <w:rsid w:val="00BC2265"/>
    <w:rsid w:val="00BD2E67"/>
    <w:rsid w:val="00C02822"/>
    <w:rsid w:val="00C034E9"/>
    <w:rsid w:val="00C100B8"/>
    <w:rsid w:val="00C163F7"/>
    <w:rsid w:val="00C262FA"/>
    <w:rsid w:val="00C31177"/>
    <w:rsid w:val="00C3222A"/>
    <w:rsid w:val="00C40DFE"/>
    <w:rsid w:val="00C44786"/>
    <w:rsid w:val="00C71592"/>
    <w:rsid w:val="00C71B18"/>
    <w:rsid w:val="00C91DDE"/>
    <w:rsid w:val="00C920B5"/>
    <w:rsid w:val="00C92978"/>
    <w:rsid w:val="00C938FC"/>
    <w:rsid w:val="00CB4C31"/>
    <w:rsid w:val="00CB7447"/>
    <w:rsid w:val="00CB77A0"/>
    <w:rsid w:val="00CC7DF7"/>
    <w:rsid w:val="00CD1D9B"/>
    <w:rsid w:val="00CD416F"/>
    <w:rsid w:val="00CD5DE2"/>
    <w:rsid w:val="00CE3D63"/>
    <w:rsid w:val="00CF282C"/>
    <w:rsid w:val="00CF65D9"/>
    <w:rsid w:val="00D00DF8"/>
    <w:rsid w:val="00D07A29"/>
    <w:rsid w:val="00D26B17"/>
    <w:rsid w:val="00D30444"/>
    <w:rsid w:val="00D312ED"/>
    <w:rsid w:val="00D373A5"/>
    <w:rsid w:val="00D37CCD"/>
    <w:rsid w:val="00D4361E"/>
    <w:rsid w:val="00D555E5"/>
    <w:rsid w:val="00D66926"/>
    <w:rsid w:val="00D74267"/>
    <w:rsid w:val="00D74B97"/>
    <w:rsid w:val="00D812BD"/>
    <w:rsid w:val="00D90BD5"/>
    <w:rsid w:val="00DB019E"/>
    <w:rsid w:val="00DB0C88"/>
    <w:rsid w:val="00DB514C"/>
    <w:rsid w:val="00DC4909"/>
    <w:rsid w:val="00DE1F76"/>
    <w:rsid w:val="00DE546A"/>
    <w:rsid w:val="00DE7F98"/>
    <w:rsid w:val="00DF0616"/>
    <w:rsid w:val="00DF22A2"/>
    <w:rsid w:val="00DF2404"/>
    <w:rsid w:val="00DF66CB"/>
    <w:rsid w:val="00E115E0"/>
    <w:rsid w:val="00E12155"/>
    <w:rsid w:val="00E14162"/>
    <w:rsid w:val="00E22705"/>
    <w:rsid w:val="00E43DB7"/>
    <w:rsid w:val="00EA125E"/>
    <w:rsid w:val="00EA2BB3"/>
    <w:rsid w:val="00EB5760"/>
    <w:rsid w:val="00EC0639"/>
    <w:rsid w:val="00EC2007"/>
    <w:rsid w:val="00EC32F6"/>
    <w:rsid w:val="00ED3767"/>
    <w:rsid w:val="00EE42A5"/>
    <w:rsid w:val="00EE47C8"/>
    <w:rsid w:val="00EF04AD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C53BA"/>
    <w:rsid w:val="00FF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B4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D7B44"/>
    <w:rPr>
      <w:rFonts w:ascii="Symbol" w:hAnsi="Symbol"/>
    </w:rPr>
  </w:style>
  <w:style w:type="character" w:customStyle="1" w:styleId="WW8Num1z1">
    <w:name w:val="WW8Num1z1"/>
    <w:rsid w:val="008D7B44"/>
    <w:rPr>
      <w:rFonts w:ascii="Courier New" w:hAnsi="Courier New" w:cs="Courier New"/>
    </w:rPr>
  </w:style>
  <w:style w:type="character" w:customStyle="1" w:styleId="WW8Num1z2">
    <w:name w:val="WW8Num1z2"/>
    <w:rsid w:val="008D7B44"/>
    <w:rPr>
      <w:rFonts w:ascii="Wingdings" w:hAnsi="Wingdings"/>
    </w:rPr>
  </w:style>
  <w:style w:type="character" w:customStyle="1" w:styleId="WW8Num2z0">
    <w:name w:val="WW8Num2z0"/>
    <w:rsid w:val="008D7B44"/>
    <w:rPr>
      <w:rFonts w:ascii="Symbol" w:hAnsi="Symbol"/>
    </w:rPr>
  </w:style>
  <w:style w:type="character" w:customStyle="1" w:styleId="WW8Num2z1">
    <w:name w:val="WW8Num2z1"/>
    <w:rsid w:val="008D7B44"/>
    <w:rPr>
      <w:rFonts w:ascii="Courier New" w:hAnsi="Courier New" w:cs="Courier New"/>
    </w:rPr>
  </w:style>
  <w:style w:type="character" w:customStyle="1" w:styleId="WW8Num2z2">
    <w:name w:val="WW8Num2z2"/>
    <w:rsid w:val="008D7B44"/>
    <w:rPr>
      <w:rFonts w:ascii="Wingdings" w:hAnsi="Wingdings"/>
    </w:rPr>
  </w:style>
  <w:style w:type="character" w:customStyle="1" w:styleId="WW8Num3z0">
    <w:name w:val="WW8Num3z0"/>
    <w:rsid w:val="008D7B44"/>
    <w:rPr>
      <w:rFonts w:ascii="Symbol" w:hAnsi="Symbol"/>
    </w:rPr>
  </w:style>
  <w:style w:type="character" w:customStyle="1" w:styleId="WW8Num3z1">
    <w:name w:val="WW8Num3z1"/>
    <w:rsid w:val="008D7B44"/>
    <w:rPr>
      <w:rFonts w:ascii="Courier New" w:hAnsi="Courier New" w:cs="Courier New"/>
    </w:rPr>
  </w:style>
  <w:style w:type="character" w:customStyle="1" w:styleId="WW8Num3z2">
    <w:name w:val="WW8Num3z2"/>
    <w:rsid w:val="008D7B44"/>
    <w:rPr>
      <w:rFonts w:ascii="Wingdings" w:hAnsi="Wingdings"/>
    </w:rPr>
  </w:style>
  <w:style w:type="character" w:customStyle="1" w:styleId="WW8Num4z0">
    <w:name w:val="WW8Num4z0"/>
    <w:rsid w:val="008D7B44"/>
    <w:rPr>
      <w:rFonts w:ascii="Symbol" w:hAnsi="Symbol"/>
    </w:rPr>
  </w:style>
  <w:style w:type="character" w:customStyle="1" w:styleId="WW8Num4z1">
    <w:name w:val="WW8Num4z1"/>
    <w:rsid w:val="008D7B44"/>
    <w:rPr>
      <w:rFonts w:ascii="Courier New" w:hAnsi="Courier New" w:cs="Courier New"/>
    </w:rPr>
  </w:style>
  <w:style w:type="character" w:customStyle="1" w:styleId="WW8Num4z2">
    <w:name w:val="WW8Num4z2"/>
    <w:rsid w:val="008D7B44"/>
    <w:rPr>
      <w:rFonts w:ascii="Wingdings" w:hAnsi="Wingdings"/>
    </w:rPr>
  </w:style>
  <w:style w:type="character" w:customStyle="1" w:styleId="WW8Num5z0">
    <w:name w:val="WW8Num5z0"/>
    <w:rsid w:val="008D7B44"/>
    <w:rPr>
      <w:rFonts w:ascii="Symbol" w:hAnsi="Symbol"/>
    </w:rPr>
  </w:style>
  <w:style w:type="character" w:customStyle="1" w:styleId="WW8Num5z1">
    <w:name w:val="WW8Num5z1"/>
    <w:rsid w:val="008D7B44"/>
    <w:rPr>
      <w:rFonts w:ascii="Courier New" w:hAnsi="Courier New" w:cs="Courier New"/>
    </w:rPr>
  </w:style>
  <w:style w:type="character" w:customStyle="1" w:styleId="WW8Num5z2">
    <w:name w:val="WW8Num5z2"/>
    <w:rsid w:val="008D7B44"/>
    <w:rPr>
      <w:rFonts w:ascii="Wingdings" w:hAnsi="Wingdings"/>
    </w:rPr>
  </w:style>
  <w:style w:type="character" w:customStyle="1" w:styleId="WW8Num6z0">
    <w:name w:val="WW8Num6z0"/>
    <w:rsid w:val="008D7B44"/>
    <w:rPr>
      <w:rFonts w:ascii="Symbol" w:hAnsi="Symbol"/>
    </w:rPr>
  </w:style>
  <w:style w:type="character" w:customStyle="1" w:styleId="WW8Num6z1">
    <w:name w:val="WW8Num6z1"/>
    <w:rsid w:val="008D7B44"/>
    <w:rPr>
      <w:rFonts w:ascii="Courier New" w:hAnsi="Courier New" w:cs="Courier New"/>
    </w:rPr>
  </w:style>
  <w:style w:type="character" w:customStyle="1" w:styleId="WW8Num6z2">
    <w:name w:val="WW8Num6z2"/>
    <w:rsid w:val="008D7B44"/>
    <w:rPr>
      <w:rFonts w:ascii="Wingdings" w:hAnsi="Wingdings"/>
    </w:rPr>
  </w:style>
  <w:style w:type="character" w:customStyle="1" w:styleId="WW8Num7z0">
    <w:name w:val="WW8Num7z0"/>
    <w:rsid w:val="008D7B44"/>
    <w:rPr>
      <w:rFonts w:ascii="Symbol" w:hAnsi="Symbol"/>
    </w:rPr>
  </w:style>
  <w:style w:type="character" w:customStyle="1" w:styleId="WW8Num7z1">
    <w:name w:val="WW8Num7z1"/>
    <w:rsid w:val="008D7B44"/>
    <w:rPr>
      <w:rFonts w:ascii="Courier New" w:hAnsi="Courier New" w:cs="Courier New"/>
    </w:rPr>
  </w:style>
  <w:style w:type="character" w:customStyle="1" w:styleId="WW8Num7z2">
    <w:name w:val="WW8Num7z2"/>
    <w:rsid w:val="008D7B44"/>
    <w:rPr>
      <w:rFonts w:ascii="Wingdings" w:hAnsi="Wingdings"/>
    </w:rPr>
  </w:style>
  <w:style w:type="character" w:customStyle="1" w:styleId="WW8Num9z0">
    <w:name w:val="WW8Num9z0"/>
    <w:rsid w:val="008D7B44"/>
    <w:rPr>
      <w:rFonts w:ascii="Symbol" w:hAnsi="Symbol"/>
    </w:rPr>
  </w:style>
  <w:style w:type="character" w:customStyle="1" w:styleId="WW8Num9z1">
    <w:name w:val="WW8Num9z1"/>
    <w:rsid w:val="008D7B44"/>
    <w:rPr>
      <w:rFonts w:ascii="Courier New" w:hAnsi="Courier New" w:cs="Courier New"/>
    </w:rPr>
  </w:style>
  <w:style w:type="character" w:customStyle="1" w:styleId="WW8Num9z2">
    <w:name w:val="WW8Num9z2"/>
    <w:rsid w:val="008D7B44"/>
    <w:rPr>
      <w:rFonts w:ascii="Wingdings" w:hAnsi="Wingdings"/>
    </w:rPr>
  </w:style>
  <w:style w:type="character" w:customStyle="1" w:styleId="WW8Num10z1">
    <w:name w:val="WW8Num10z1"/>
    <w:rsid w:val="008D7B44"/>
    <w:rPr>
      <w:rFonts w:ascii="Courier New" w:hAnsi="Courier New" w:cs="Courier New"/>
    </w:rPr>
  </w:style>
  <w:style w:type="character" w:customStyle="1" w:styleId="WW8Num10z2">
    <w:name w:val="WW8Num10z2"/>
    <w:rsid w:val="008D7B44"/>
    <w:rPr>
      <w:rFonts w:ascii="Wingdings" w:hAnsi="Wingdings"/>
    </w:rPr>
  </w:style>
  <w:style w:type="character" w:customStyle="1" w:styleId="WW8Num10z3">
    <w:name w:val="WW8Num10z3"/>
    <w:rsid w:val="008D7B44"/>
    <w:rPr>
      <w:rFonts w:ascii="Symbol" w:hAnsi="Symbol"/>
    </w:rPr>
  </w:style>
  <w:style w:type="character" w:customStyle="1" w:styleId="WW8Num11z0">
    <w:name w:val="WW8Num11z0"/>
    <w:rsid w:val="008D7B44"/>
    <w:rPr>
      <w:rFonts w:ascii="Symbol" w:hAnsi="Symbol"/>
    </w:rPr>
  </w:style>
  <w:style w:type="character" w:customStyle="1" w:styleId="WW8Num11z1">
    <w:name w:val="WW8Num11z1"/>
    <w:rsid w:val="008D7B44"/>
    <w:rPr>
      <w:rFonts w:ascii="Courier New" w:hAnsi="Courier New" w:cs="Courier New"/>
    </w:rPr>
  </w:style>
  <w:style w:type="character" w:customStyle="1" w:styleId="WW8Num11z2">
    <w:name w:val="WW8Num11z2"/>
    <w:rsid w:val="008D7B44"/>
    <w:rPr>
      <w:rFonts w:ascii="Wingdings" w:hAnsi="Wingdings"/>
    </w:rPr>
  </w:style>
  <w:style w:type="character" w:customStyle="1" w:styleId="WW8Num12z0">
    <w:name w:val="WW8Num12z0"/>
    <w:rsid w:val="008D7B44"/>
    <w:rPr>
      <w:rFonts w:ascii="Symbol" w:hAnsi="Symbol"/>
    </w:rPr>
  </w:style>
  <w:style w:type="character" w:customStyle="1" w:styleId="WW8Num12z1">
    <w:name w:val="WW8Num12z1"/>
    <w:rsid w:val="008D7B44"/>
    <w:rPr>
      <w:rFonts w:ascii="Courier New" w:hAnsi="Courier New" w:cs="Courier New"/>
    </w:rPr>
  </w:style>
  <w:style w:type="character" w:customStyle="1" w:styleId="WW8Num12z2">
    <w:name w:val="WW8Num12z2"/>
    <w:rsid w:val="008D7B44"/>
    <w:rPr>
      <w:rFonts w:ascii="Wingdings" w:hAnsi="Wingdings"/>
    </w:rPr>
  </w:style>
  <w:style w:type="character" w:customStyle="1" w:styleId="WW8Num14z0">
    <w:name w:val="WW8Num14z0"/>
    <w:rsid w:val="008D7B44"/>
    <w:rPr>
      <w:rFonts w:ascii="Symbol" w:hAnsi="Symbol"/>
    </w:rPr>
  </w:style>
  <w:style w:type="character" w:customStyle="1" w:styleId="WW8Num14z1">
    <w:name w:val="WW8Num14z1"/>
    <w:rsid w:val="008D7B44"/>
    <w:rPr>
      <w:rFonts w:ascii="Courier New" w:hAnsi="Courier New" w:cs="Courier New"/>
    </w:rPr>
  </w:style>
  <w:style w:type="character" w:customStyle="1" w:styleId="WW8Num14z2">
    <w:name w:val="WW8Num14z2"/>
    <w:rsid w:val="008D7B44"/>
    <w:rPr>
      <w:rFonts w:ascii="Wingdings" w:hAnsi="Wingdings"/>
    </w:rPr>
  </w:style>
  <w:style w:type="character" w:customStyle="1" w:styleId="WW8Num17z1">
    <w:name w:val="WW8Num17z1"/>
    <w:rsid w:val="008D7B44"/>
    <w:rPr>
      <w:rFonts w:ascii="Courier New" w:hAnsi="Courier New" w:cs="Courier New"/>
    </w:rPr>
  </w:style>
  <w:style w:type="character" w:customStyle="1" w:styleId="WW8Num17z2">
    <w:name w:val="WW8Num17z2"/>
    <w:rsid w:val="008D7B44"/>
    <w:rPr>
      <w:rFonts w:ascii="Wingdings" w:hAnsi="Wingdings"/>
    </w:rPr>
  </w:style>
  <w:style w:type="character" w:customStyle="1" w:styleId="WW8Num17z3">
    <w:name w:val="WW8Num17z3"/>
    <w:rsid w:val="008D7B44"/>
    <w:rPr>
      <w:rFonts w:ascii="Symbol" w:hAnsi="Symbol"/>
    </w:rPr>
  </w:style>
  <w:style w:type="character" w:customStyle="1" w:styleId="WW8Num18z0">
    <w:name w:val="WW8Num18z0"/>
    <w:rsid w:val="008D7B44"/>
    <w:rPr>
      <w:rFonts w:ascii="Symbol" w:hAnsi="Symbol"/>
    </w:rPr>
  </w:style>
  <w:style w:type="character" w:customStyle="1" w:styleId="WW8Num18z1">
    <w:name w:val="WW8Num18z1"/>
    <w:rsid w:val="008D7B44"/>
    <w:rPr>
      <w:rFonts w:ascii="Courier New" w:hAnsi="Courier New" w:cs="Courier New"/>
    </w:rPr>
  </w:style>
  <w:style w:type="character" w:customStyle="1" w:styleId="WW8Num18z2">
    <w:name w:val="WW8Num18z2"/>
    <w:rsid w:val="008D7B44"/>
    <w:rPr>
      <w:rFonts w:ascii="Wingdings" w:hAnsi="Wingdings"/>
    </w:rPr>
  </w:style>
  <w:style w:type="character" w:customStyle="1" w:styleId="WW8Num19z0">
    <w:name w:val="WW8Num19z0"/>
    <w:rsid w:val="008D7B44"/>
    <w:rPr>
      <w:rFonts w:ascii="Symbol" w:hAnsi="Symbol"/>
    </w:rPr>
  </w:style>
  <w:style w:type="character" w:customStyle="1" w:styleId="WW8Num19z1">
    <w:name w:val="WW8Num19z1"/>
    <w:rsid w:val="008D7B44"/>
    <w:rPr>
      <w:rFonts w:ascii="Courier New" w:hAnsi="Courier New" w:cs="Courier New"/>
    </w:rPr>
  </w:style>
  <w:style w:type="character" w:customStyle="1" w:styleId="WW8Num19z2">
    <w:name w:val="WW8Num19z2"/>
    <w:rsid w:val="008D7B44"/>
    <w:rPr>
      <w:rFonts w:ascii="Wingdings" w:hAnsi="Wingdings"/>
    </w:rPr>
  </w:style>
  <w:style w:type="character" w:customStyle="1" w:styleId="WW8Num20z0">
    <w:name w:val="WW8Num20z0"/>
    <w:rsid w:val="008D7B44"/>
    <w:rPr>
      <w:rFonts w:ascii="Symbol" w:hAnsi="Symbol"/>
    </w:rPr>
  </w:style>
  <w:style w:type="character" w:customStyle="1" w:styleId="WW8Num20z1">
    <w:name w:val="WW8Num20z1"/>
    <w:rsid w:val="008D7B44"/>
    <w:rPr>
      <w:rFonts w:ascii="Courier New" w:hAnsi="Courier New" w:cs="Courier New"/>
    </w:rPr>
  </w:style>
  <w:style w:type="character" w:customStyle="1" w:styleId="WW8Num20z2">
    <w:name w:val="WW8Num20z2"/>
    <w:rsid w:val="008D7B44"/>
    <w:rPr>
      <w:rFonts w:ascii="Wingdings" w:hAnsi="Wingdings"/>
    </w:rPr>
  </w:style>
  <w:style w:type="character" w:customStyle="1" w:styleId="11">
    <w:name w:val="Основной шрифт абзаца1"/>
    <w:rsid w:val="008D7B44"/>
  </w:style>
  <w:style w:type="character" w:styleId="a3">
    <w:name w:val="page number"/>
    <w:basedOn w:val="11"/>
    <w:semiHidden/>
    <w:rsid w:val="008D7B44"/>
  </w:style>
  <w:style w:type="character" w:customStyle="1" w:styleId="a4">
    <w:name w:val="Символ нумерации"/>
    <w:rsid w:val="008D7B44"/>
  </w:style>
  <w:style w:type="paragraph" w:customStyle="1" w:styleId="a5">
    <w:name w:val="Заголовок"/>
    <w:basedOn w:val="a"/>
    <w:next w:val="a6"/>
    <w:rsid w:val="008D7B4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rsid w:val="008D7B44"/>
    <w:pPr>
      <w:spacing w:after="120"/>
    </w:pPr>
  </w:style>
  <w:style w:type="paragraph" w:styleId="a7">
    <w:name w:val="List"/>
    <w:basedOn w:val="a6"/>
    <w:semiHidden/>
    <w:rsid w:val="008D7B44"/>
    <w:rPr>
      <w:rFonts w:ascii="Arial" w:hAnsi="Arial" w:cs="Tahoma"/>
    </w:rPr>
  </w:style>
  <w:style w:type="paragraph" w:customStyle="1" w:styleId="12">
    <w:name w:val="Название1"/>
    <w:basedOn w:val="a"/>
    <w:rsid w:val="008D7B4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8D7B44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rsid w:val="008D7B44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8D7B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7B4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8D7B4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8D7B4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rsid w:val="008D7B44"/>
    <w:pPr>
      <w:spacing w:before="280" w:after="280"/>
    </w:pPr>
  </w:style>
  <w:style w:type="paragraph" w:customStyle="1" w:styleId="ab">
    <w:name w:val="Содержимое таблицы"/>
    <w:basedOn w:val="a"/>
    <w:rsid w:val="008D7B44"/>
    <w:pPr>
      <w:suppressLineNumbers/>
    </w:pPr>
  </w:style>
  <w:style w:type="paragraph" w:customStyle="1" w:styleId="ac">
    <w:name w:val="Заголовок таблицы"/>
    <w:basedOn w:val="ab"/>
    <w:rsid w:val="008D7B44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8D7B44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CB7447"/>
    <w:pPr>
      <w:widowControl w:val="0"/>
      <w:tabs>
        <w:tab w:val="left" w:pos="0"/>
        <w:tab w:val="right" w:leader="dot" w:pos="9540"/>
      </w:tabs>
      <w:suppressAutoHyphens w:val="0"/>
      <w:ind w:right="-81"/>
      <w:jc w:val="center"/>
      <w:outlineLvl w:val="0"/>
    </w:pPr>
    <w:rPr>
      <w:b/>
      <w:bCs/>
      <w:i/>
      <w:noProof/>
      <w:sz w:val="28"/>
      <w:szCs w:val="28"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rsid w:val="0093082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930824"/>
    <w:rPr>
      <w:sz w:val="24"/>
      <w:szCs w:val="24"/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BD2E67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3574C2"/>
    <w:pPr>
      <w:tabs>
        <w:tab w:val="right" w:leader="dot" w:pos="9343"/>
      </w:tabs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5_&#1050;&#1088;&#1099;&#1084;&#1089;&#1082;&#1086;&#1077;%20&#1057;&#1055;.doc" TargetMode="External"/><Relationship Id="rId13" Type="http://schemas.openxmlformats.org/officeDocument/2006/relationships/hyperlink" Target="consultantplus://offline/ref=545242E63FB217440F2D0DCB925B03D6962EA2D81F9A41C5CE052A2456AEM9K" TargetMode="External"/><Relationship Id="rId18" Type="http://schemas.openxmlformats.org/officeDocument/2006/relationships/hyperlink" Target="https://www.consultant.ru/document/cons_doc_LAW_471068/d470dcf99871701e9e113961d34f6671e43824c4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5_&#1050;&#1088;&#1099;&#1084;&#1089;&#1082;&#1086;&#1077;%20&#1057;&#1055;.doc" TargetMode="External"/><Relationship Id="rId12" Type="http://schemas.openxmlformats.org/officeDocument/2006/relationships/hyperlink" Target="consultantplus://offline/ref=545242E63FB217440F2D12DE975B03D6912CA9D648CF1E9E9352A2M3K" TargetMode="External"/><Relationship Id="rId17" Type="http://schemas.openxmlformats.org/officeDocument/2006/relationships/hyperlink" Target="http://meganorm.ru/Index2/1/4293802/4293802037.ht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5242E63FB217440F2D12DE975B03D69628A6DD17981CCFC65C2626A5M1K" TargetMode="External"/><Relationship Id="rId20" Type="http://schemas.openxmlformats.org/officeDocument/2006/relationships/hyperlink" Target="https://login.consultant.ru/link/?req=doc&amp;base=LAW&amp;n=475049&amp;dst=1017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5242E63FB217440F2D12DE975B03D6962EA7D41D981CCFC65C2626A5M1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5242E63FB217440F2D0DCB925B03D69629A5D51E981CCFC65C262651E6F389120198F8CE69D2ABM9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574847511" TargetMode="External"/><Relationship Id="rId19" Type="http://schemas.openxmlformats.org/officeDocument/2006/relationships/hyperlink" Target="https://login.consultant.ru/link/?req=doc&amp;base=LAW&amp;n=475049&amp;dst=1010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46160039" TargetMode="External"/><Relationship Id="rId14" Type="http://schemas.openxmlformats.org/officeDocument/2006/relationships/hyperlink" Target="consultantplus://offline/ref=545242E63FB217440F2D12DE975B03D6962EA7D41D981CCFC65C2626A5M1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20379</Words>
  <Characters>116161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136268</CharactersWithSpaces>
  <SharedDoc>false</SharedDoc>
  <HLinks>
    <vt:vector size="198" baseType="variant">
      <vt:variant>
        <vt:i4>3539071</vt:i4>
      </vt:variant>
      <vt:variant>
        <vt:i4>162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156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153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6488117</vt:i4>
      </vt:variant>
      <vt:variant>
        <vt:i4>132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129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_Toc97828526</vt:lpwstr>
      </vt:variant>
      <vt:variant>
        <vt:i4>1179707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_Toc97828525</vt:lpwstr>
      </vt:variant>
      <vt:variant>
        <vt:i4>1245243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_Toc97828524</vt:lpwstr>
      </vt:variant>
      <vt:variant>
        <vt:i4>1376315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_Toc97828522</vt:lpwstr>
      </vt:variant>
      <vt:variant>
        <vt:i4>1441851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_Toc97828521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_Toc97828520</vt:lpwstr>
      </vt:variant>
      <vt:variant>
        <vt:i4>67110012</vt:i4>
      </vt:variant>
      <vt:variant>
        <vt:i4>86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5_Крымское СП.doc</vt:lpwstr>
      </vt:variant>
      <vt:variant>
        <vt:lpwstr>_Toc97828519</vt:lpwstr>
      </vt:variant>
      <vt:variant>
        <vt:i4>67175548</vt:i4>
      </vt:variant>
      <vt:variant>
        <vt:i4>80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5_Крымское СП.doc</vt:lpwstr>
      </vt:variant>
      <vt:variant>
        <vt:lpwstr>_Toc97828518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_Toc97828517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_Toc97828516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_Toc97828515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_Toc97828514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_Toc97828513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_Toc97828512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_Toc97828511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_Toc97828510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_Toc97828509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_Toc97828508</vt:lpwstr>
      </vt:variant>
      <vt:variant>
        <vt:i4>1048633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_Toc97828507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_Toc97828505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_Toc97828504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3</cp:revision>
  <cp:lastPrinted>2022-01-11T12:43:00Z</cp:lastPrinted>
  <dcterms:created xsi:type="dcterms:W3CDTF">2024-09-27T08:21:00Z</dcterms:created>
  <dcterms:modified xsi:type="dcterms:W3CDTF">2024-09-27T08:27:00Z</dcterms:modified>
</cp:coreProperties>
</file>